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3816B9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4ACCA61A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280D06B1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16C68693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592579D0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0DBEF430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71AA7DD2" w14:textId="5D3E8E12" w:rsidR="007E73BF" w:rsidRPr="0045704A" w:rsidRDefault="00C60E21" w:rsidP="00C33AC8">
      <w:pPr>
        <w:pStyle w:val="Heading2"/>
        <w:keepNext w:val="0"/>
        <w:widowControl w:val="0"/>
        <w:tabs>
          <w:tab w:val="clear" w:pos="1440"/>
        </w:tabs>
        <w:spacing w:before="120"/>
        <w:jc w:val="center"/>
        <w:rPr>
          <w:rFonts w:ascii="Times New Roman" w:hAnsi="Times New Roman"/>
          <w:sz w:val="44"/>
          <w:szCs w:val="44"/>
        </w:rPr>
      </w:pPr>
      <w:r w:rsidRPr="0045704A">
        <w:rPr>
          <w:rFonts w:ascii="Times New Roman" w:hAnsi="Times New Roman"/>
          <w:sz w:val="44"/>
          <w:szCs w:val="44"/>
        </w:rPr>
        <w:t>TIÊU CHÍ ĐÁNH GIÁ KỸ TH</w:t>
      </w:r>
      <w:r w:rsidR="00C33AC8" w:rsidRPr="0045704A">
        <w:rPr>
          <w:rFonts w:ascii="Times New Roman" w:hAnsi="Times New Roman"/>
          <w:sz w:val="44"/>
          <w:szCs w:val="44"/>
        </w:rPr>
        <w:t>UẬT</w:t>
      </w:r>
    </w:p>
    <w:p w14:paraId="34A9DDD2" w14:textId="424389CD" w:rsidR="007E73BF" w:rsidRPr="0045704A" w:rsidRDefault="0048274B" w:rsidP="00C33AC8">
      <w:pPr>
        <w:pStyle w:val="Heading2"/>
        <w:keepNext w:val="0"/>
        <w:widowControl w:val="0"/>
        <w:tabs>
          <w:tab w:val="clear" w:pos="1440"/>
        </w:tabs>
        <w:spacing w:before="120"/>
        <w:jc w:val="center"/>
        <w:rPr>
          <w:rFonts w:ascii="Times New Roman" w:hAnsi="Times New Roman"/>
          <w:sz w:val="44"/>
          <w:szCs w:val="44"/>
        </w:rPr>
      </w:pPr>
      <w:r w:rsidRPr="0045704A">
        <w:rPr>
          <w:rFonts w:ascii="Times New Roman" w:hAnsi="Times New Roman"/>
          <w:sz w:val="44"/>
          <w:szCs w:val="44"/>
        </w:rPr>
        <w:t xml:space="preserve">ỐNG </w:t>
      </w:r>
      <w:r w:rsidR="009B1DFD" w:rsidRPr="0045704A">
        <w:rPr>
          <w:rFonts w:ascii="Times New Roman" w:hAnsi="Times New Roman"/>
          <w:sz w:val="44"/>
          <w:szCs w:val="44"/>
        </w:rPr>
        <w:t xml:space="preserve">NHỰA </w:t>
      </w:r>
      <w:r w:rsidRPr="0045704A">
        <w:rPr>
          <w:rFonts w:ascii="Times New Roman" w:hAnsi="Times New Roman"/>
          <w:sz w:val="44"/>
          <w:szCs w:val="44"/>
        </w:rPr>
        <w:t>HDPE</w:t>
      </w:r>
      <w:r w:rsidR="00F079A6">
        <w:rPr>
          <w:rFonts w:ascii="Times New Roman" w:hAnsi="Times New Roman"/>
          <w:sz w:val="44"/>
          <w:szCs w:val="44"/>
        </w:rPr>
        <w:t xml:space="preserve"> LOẠI TRƠN</w:t>
      </w:r>
    </w:p>
    <w:p w14:paraId="73AF96EE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323E19E7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13748D0F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79543FA1" w14:textId="77777777" w:rsidR="007E73BF" w:rsidRPr="0045704A" w:rsidRDefault="007E73BF" w:rsidP="00231FD7">
      <w:pPr>
        <w:pStyle w:val="Heading2"/>
        <w:keepNext w:val="0"/>
        <w:widowControl w:val="0"/>
        <w:spacing w:after="360"/>
        <w:ind w:left="170"/>
        <w:jc w:val="center"/>
        <w:rPr>
          <w:rFonts w:ascii="Times New Roman" w:hAnsi="Times New Roman"/>
          <w:sz w:val="28"/>
          <w:szCs w:val="24"/>
        </w:rPr>
      </w:pPr>
    </w:p>
    <w:p w14:paraId="6E82CC46" w14:textId="77777777" w:rsidR="008025B8" w:rsidRPr="0045704A" w:rsidRDefault="008025B8" w:rsidP="008025B8">
      <w:pPr>
        <w:suppressAutoHyphens w:val="0"/>
        <w:rPr>
          <w:b/>
          <w:sz w:val="22"/>
          <w:lang w:val="vi-VN"/>
        </w:rPr>
        <w:sectPr w:rsidR="008025B8" w:rsidRPr="0045704A" w:rsidSect="00C33AC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/>
          <w:pgMar w:top="1418" w:right="851" w:bottom="1276" w:left="1701" w:header="720" w:footer="575" w:gutter="0"/>
          <w:pgNumType w:start="1"/>
          <w:cols w:space="720"/>
        </w:sectPr>
      </w:pPr>
    </w:p>
    <w:tbl>
      <w:tblPr>
        <w:tblW w:w="9924" w:type="dxa"/>
        <w:tblInd w:w="-4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552"/>
        <w:gridCol w:w="2551"/>
        <w:gridCol w:w="1276"/>
        <w:gridCol w:w="992"/>
        <w:gridCol w:w="1560"/>
      </w:tblGrid>
      <w:tr w:rsidR="0045704A" w:rsidRPr="0045704A" w14:paraId="358FE5C1" w14:textId="77777777" w:rsidTr="00C33AC8">
        <w:trPr>
          <w:tblHeader/>
        </w:trPr>
        <w:tc>
          <w:tcPr>
            <w:tcW w:w="993" w:type="dxa"/>
            <w:vMerge w:val="restart"/>
            <w:vAlign w:val="center"/>
          </w:tcPr>
          <w:p w14:paraId="15596E08" w14:textId="0F241541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5103" w:type="dxa"/>
            <w:gridSpan w:val="2"/>
            <w:vAlign w:val="center"/>
          </w:tcPr>
          <w:p w14:paraId="08DBE87E" w14:textId="442F7A2C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Tiêu chí</w:t>
            </w:r>
          </w:p>
        </w:tc>
        <w:tc>
          <w:tcPr>
            <w:tcW w:w="3828" w:type="dxa"/>
            <w:gridSpan w:val="3"/>
            <w:vAlign w:val="center"/>
          </w:tcPr>
          <w:p w14:paraId="5FC4D4D3" w14:textId="3CCAFD38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Đánh giá tính đáp ứng</w:t>
            </w:r>
          </w:p>
        </w:tc>
      </w:tr>
      <w:tr w:rsidR="0045704A" w:rsidRPr="0045704A" w14:paraId="2E51BD80" w14:textId="77777777" w:rsidTr="000B2A2A">
        <w:trPr>
          <w:tblHeader/>
        </w:trPr>
        <w:tc>
          <w:tcPr>
            <w:tcW w:w="993" w:type="dxa"/>
            <w:vMerge/>
            <w:vAlign w:val="center"/>
          </w:tcPr>
          <w:p w14:paraId="12641AB9" w14:textId="77777777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2561EFEB" w14:textId="6275AE8C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Mô tả</w:t>
            </w:r>
          </w:p>
        </w:tc>
        <w:tc>
          <w:tcPr>
            <w:tcW w:w="2551" w:type="dxa"/>
            <w:vAlign w:val="center"/>
          </w:tcPr>
          <w:p w14:paraId="0BC71BA0" w14:textId="57B61B68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Yêu cầu</w:t>
            </w:r>
          </w:p>
        </w:tc>
        <w:tc>
          <w:tcPr>
            <w:tcW w:w="1276" w:type="dxa"/>
            <w:vAlign w:val="center"/>
          </w:tcPr>
          <w:p w14:paraId="393DD380" w14:textId="3E8820B5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Đáp ứng</w:t>
            </w:r>
          </w:p>
        </w:tc>
        <w:tc>
          <w:tcPr>
            <w:tcW w:w="992" w:type="dxa"/>
            <w:vAlign w:val="center"/>
          </w:tcPr>
          <w:p w14:paraId="13E7BA22" w14:textId="028457EA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Chấp nhận được</w:t>
            </w:r>
          </w:p>
        </w:tc>
        <w:tc>
          <w:tcPr>
            <w:tcW w:w="1560" w:type="dxa"/>
            <w:vAlign w:val="center"/>
          </w:tcPr>
          <w:p w14:paraId="3BDC5BA8" w14:textId="4BBAD28D" w:rsidR="009B0BBE" w:rsidRPr="0045704A" w:rsidRDefault="009B0BBE" w:rsidP="00C33A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5704A">
              <w:rPr>
                <w:b/>
                <w:sz w:val="28"/>
                <w:szCs w:val="28"/>
              </w:rPr>
              <w:t>Không đáp ứng</w:t>
            </w:r>
          </w:p>
        </w:tc>
      </w:tr>
      <w:tr w:rsidR="0045704A" w:rsidRPr="0045704A" w14:paraId="544592BA" w14:textId="77777777" w:rsidTr="00C33AC8">
        <w:trPr>
          <w:tblHeader/>
        </w:trPr>
        <w:tc>
          <w:tcPr>
            <w:tcW w:w="993" w:type="dxa"/>
          </w:tcPr>
          <w:p w14:paraId="77749347" w14:textId="0BFEDBC3" w:rsidR="009B0BBE" w:rsidRPr="0045704A" w:rsidRDefault="009B0BBE" w:rsidP="00C33AC8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(1)</w:t>
            </w:r>
          </w:p>
        </w:tc>
        <w:tc>
          <w:tcPr>
            <w:tcW w:w="5103" w:type="dxa"/>
            <w:gridSpan w:val="2"/>
          </w:tcPr>
          <w:p w14:paraId="7B8E3B74" w14:textId="357D394C" w:rsidR="009B0BBE" w:rsidRPr="0045704A" w:rsidRDefault="009B0BBE" w:rsidP="00C33AC8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(2)</w:t>
            </w:r>
          </w:p>
        </w:tc>
        <w:tc>
          <w:tcPr>
            <w:tcW w:w="1276" w:type="dxa"/>
          </w:tcPr>
          <w:p w14:paraId="4CACEE83" w14:textId="436A4BF0" w:rsidR="009B0BBE" w:rsidRPr="0045704A" w:rsidRDefault="009B0BBE" w:rsidP="00C33AC8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(3)</w:t>
            </w:r>
          </w:p>
        </w:tc>
        <w:tc>
          <w:tcPr>
            <w:tcW w:w="992" w:type="dxa"/>
          </w:tcPr>
          <w:p w14:paraId="1A8BB865" w14:textId="186165AF" w:rsidR="009B0BBE" w:rsidRPr="0045704A" w:rsidRDefault="009B0BBE" w:rsidP="00C33AC8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(4)</w:t>
            </w:r>
          </w:p>
        </w:tc>
        <w:tc>
          <w:tcPr>
            <w:tcW w:w="1560" w:type="dxa"/>
          </w:tcPr>
          <w:p w14:paraId="7D2DB9DA" w14:textId="25D4B11F" w:rsidR="009B0BBE" w:rsidRPr="0045704A" w:rsidRDefault="009B0BBE" w:rsidP="00C33AC8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(5)</w:t>
            </w:r>
          </w:p>
        </w:tc>
      </w:tr>
      <w:tr w:rsidR="0045704A" w:rsidRPr="0045704A" w14:paraId="073665D3" w14:textId="77777777" w:rsidTr="000B2A2A">
        <w:tc>
          <w:tcPr>
            <w:tcW w:w="993" w:type="dxa"/>
            <w:vAlign w:val="center"/>
          </w:tcPr>
          <w:p w14:paraId="6C6DFB72" w14:textId="742E94FC" w:rsidR="009B0BBE" w:rsidRPr="0045704A" w:rsidRDefault="009B0BBE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254388D" w14:textId="77777777" w:rsidR="009B0BBE" w:rsidRPr="0045704A" w:rsidRDefault="009B0BBE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Nhà sản xuất</w:t>
            </w:r>
          </w:p>
        </w:tc>
        <w:tc>
          <w:tcPr>
            <w:tcW w:w="2551" w:type="dxa"/>
            <w:vAlign w:val="center"/>
          </w:tcPr>
          <w:p w14:paraId="3C0A3F37" w14:textId="1E8CB6A8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569657DC" w14:textId="4D0AA1C1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rõ</w:t>
            </w:r>
          </w:p>
        </w:tc>
        <w:tc>
          <w:tcPr>
            <w:tcW w:w="992" w:type="dxa"/>
            <w:vAlign w:val="center"/>
          </w:tcPr>
          <w:p w14:paraId="040A680C" w14:textId="337625D6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541FB9F" w14:textId="6AD6B5F0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nêu rõ</w:t>
            </w:r>
          </w:p>
        </w:tc>
      </w:tr>
      <w:tr w:rsidR="0045704A" w:rsidRPr="0045704A" w14:paraId="0F901031" w14:textId="77777777" w:rsidTr="000B2A2A">
        <w:tc>
          <w:tcPr>
            <w:tcW w:w="993" w:type="dxa"/>
            <w:vAlign w:val="center"/>
          </w:tcPr>
          <w:p w14:paraId="4CED13B0" w14:textId="7A98F997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E191E14" w14:textId="77777777" w:rsidR="0056030F" w:rsidRPr="0045704A" w:rsidRDefault="0056030F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Nước sản xuất</w:t>
            </w:r>
          </w:p>
        </w:tc>
        <w:tc>
          <w:tcPr>
            <w:tcW w:w="2551" w:type="dxa"/>
            <w:vAlign w:val="center"/>
          </w:tcPr>
          <w:p w14:paraId="4A0A4DBC" w14:textId="1748186F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2D142FC0" w14:textId="58D31277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rõ</w:t>
            </w:r>
          </w:p>
        </w:tc>
        <w:tc>
          <w:tcPr>
            <w:tcW w:w="992" w:type="dxa"/>
            <w:vAlign w:val="center"/>
          </w:tcPr>
          <w:p w14:paraId="64A3C89E" w14:textId="60B579F2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697E23A" w14:textId="34783F37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nêu rõ</w:t>
            </w:r>
          </w:p>
        </w:tc>
      </w:tr>
      <w:tr w:rsidR="0045704A" w:rsidRPr="0045704A" w14:paraId="772F0230" w14:textId="77777777" w:rsidTr="000B2A2A">
        <w:tc>
          <w:tcPr>
            <w:tcW w:w="993" w:type="dxa"/>
            <w:vAlign w:val="center"/>
          </w:tcPr>
          <w:p w14:paraId="1C07067E" w14:textId="59AC16A8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490D754" w14:textId="77777777" w:rsidR="0056030F" w:rsidRPr="0045704A" w:rsidRDefault="0056030F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Mã hiệu</w:t>
            </w:r>
          </w:p>
        </w:tc>
        <w:tc>
          <w:tcPr>
            <w:tcW w:w="2551" w:type="dxa"/>
            <w:vAlign w:val="center"/>
          </w:tcPr>
          <w:p w14:paraId="40C9A802" w14:textId="43DE2627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cụ thể</w:t>
            </w:r>
          </w:p>
        </w:tc>
        <w:tc>
          <w:tcPr>
            <w:tcW w:w="1276" w:type="dxa"/>
            <w:vAlign w:val="center"/>
          </w:tcPr>
          <w:p w14:paraId="03E0D71A" w14:textId="041DEE9C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Nêu rõ</w:t>
            </w:r>
          </w:p>
        </w:tc>
        <w:tc>
          <w:tcPr>
            <w:tcW w:w="992" w:type="dxa"/>
            <w:vAlign w:val="center"/>
          </w:tcPr>
          <w:p w14:paraId="53A19D43" w14:textId="7A78B5BC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2C722BD" w14:textId="0B57910B" w:rsidR="0056030F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nêu rõ</w:t>
            </w:r>
          </w:p>
        </w:tc>
      </w:tr>
      <w:tr w:rsidR="0045704A" w:rsidRPr="0045704A" w14:paraId="67A071B1" w14:textId="77777777" w:rsidTr="000B2A2A">
        <w:trPr>
          <w:cantSplit/>
        </w:trPr>
        <w:tc>
          <w:tcPr>
            <w:tcW w:w="993" w:type="dxa"/>
            <w:vAlign w:val="center"/>
          </w:tcPr>
          <w:p w14:paraId="6173ECD6" w14:textId="39EE0E29" w:rsidR="009B0BBE" w:rsidRPr="0045704A" w:rsidRDefault="009B0BBE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751C242" w14:textId="77777777" w:rsidR="009B0BBE" w:rsidRPr="0045704A" w:rsidRDefault="009B0BBE" w:rsidP="000B2A2A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Tiêu chuẩn quản lý chất lượng sản phẩm</w:t>
            </w:r>
          </w:p>
        </w:tc>
        <w:tc>
          <w:tcPr>
            <w:tcW w:w="2551" w:type="dxa"/>
            <w:vAlign w:val="center"/>
          </w:tcPr>
          <w:p w14:paraId="773E2120" w14:textId="2FD5F586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ISO 9001</w:t>
            </w:r>
            <w:r w:rsidR="000B2A2A" w:rsidRPr="0045704A">
              <w:rPr>
                <w:snapToGrid w:val="0"/>
                <w:sz w:val="28"/>
                <w:szCs w:val="28"/>
              </w:rPr>
              <w:t xml:space="preserve"> hoặc tương đương</w:t>
            </w:r>
          </w:p>
        </w:tc>
        <w:tc>
          <w:tcPr>
            <w:tcW w:w="1276" w:type="dxa"/>
            <w:vAlign w:val="center"/>
          </w:tcPr>
          <w:p w14:paraId="5708D911" w14:textId="20392304" w:rsidR="009B0BBE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569622C2" w14:textId="63A89FD7" w:rsidR="009B0BBE" w:rsidRPr="0045704A" w:rsidRDefault="009B0BBE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4646170" w14:textId="3CE1E212" w:rsidR="009B0BBE" w:rsidRPr="0045704A" w:rsidRDefault="0056030F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4CCA5107" w14:textId="77777777" w:rsidTr="000B2A2A">
        <w:trPr>
          <w:cantSplit/>
        </w:trPr>
        <w:tc>
          <w:tcPr>
            <w:tcW w:w="993" w:type="dxa"/>
            <w:vAlign w:val="center"/>
          </w:tcPr>
          <w:p w14:paraId="113691B5" w14:textId="7CA220A5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758090A3" w14:textId="77777777" w:rsidR="0056030F" w:rsidRPr="0045704A" w:rsidRDefault="0056030F" w:rsidP="00C33AC8">
            <w:pPr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Tiêu chuẩn áp dụng</w:t>
            </w:r>
          </w:p>
        </w:tc>
        <w:tc>
          <w:tcPr>
            <w:tcW w:w="2551" w:type="dxa"/>
            <w:vAlign w:val="center"/>
          </w:tcPr>
          <w:p w14:paraId="2F5ADC40" w14:textId="5BB52A4C" w:rsidR="0056030F" w:rsidRPr="0045704A" w:rsidRDefault="0056030F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TCVN 7305-2:2008 hoặc tương đương</w:t>
            </w:r>
          </w:p>
        </w:tc>
        <w:tc>
          <w:tcPr>
            <w:tcW w:w="1276" w:type="dxa"/>
            <w:vAlign w:val="center"/>
          </w:tcPr>
          <w:p w14:paraId="7CA928DD" w14:textId="029CE8BB" w:rsidR="0056030F" w:rsidRPr="0045704A" w:rsidRDefault="0056030F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039ACC8" w14:textId="097C327A" w:rsidR="0056030F" w:rsidRPr="0045704A" w:rsidRDefault="0056030F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E152DE3" w14:textId="589909F3" w:rsidR="0056030F" w:rsidRPr="0045704A" w:rsidRDefault="0056030F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23E09E07" w14:textId="77777777" w:rsidTr="000B2A2A">
        <w:trPr>
          <w:cantSplit/>
        </w:trPr>
        <w:tc>
          <w:tcPr>
            <w:tcW w:w="993" w:type="dxa"/>
            <w:vAlign w:val="center"/>
          </w:tcPr>
          <w:p w14:paraId="08936392" w14:textId="72CB4D67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95F8C57" w14:textId="6BCE080E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Vật liệu</w:t>
            </w:r>
          </w:p>
        </w:tc>
        <w:tc>
          <w:tcPr>
            <w:tcW w:w="2551" w:type="dxa"/>
            <w:vAlign w:val="center"/>
          </w:tcPr>
          <w:p w14:paraId="2BCEC367" w14:textId="7ADB625F" w:rsidR="0056030F" w:rsidRPr="0045704A" w:rsidRDefault="000B2A2A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 xml:space="preserve">Nhựa </w:t>
            </w:r>
            <w:r w:rsidR="0056030F" w:rsidRPr="0045704A">
              <w:rPr>
                <w:sz w:val="28"/>
                <w:szCs w:val="28"/>
              </w:rPr>
              <w:t>HDPE</w:t>
            </w:r>
          </w:p>
        </w:tc>
        <w:tc>
          <w:tcPr>
            <w:tcW w:w="1276" w:type="dxa"/>
            <w:vAlign w:val="center"/>
          </w:tcPr>
          <w:p w14:paraId="7005CBA3" w14:textId="13E9D11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197B735" w14:textId="0091AF7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5B58871" w14:textId="0C074FFA" w:rsidR="0056030F" w:rsidRPr="0045704A" w:rsidRDefault="0056030F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100B9B4" w14:textId="77777777" w:rsidTr="000B2A2A">
        <w:trPr>
          <w:cantSplit/>
        </w:trPr>
        <w:tc>
          <w:tcPr>
            <w:tcW w:w="993" w:type="dxa"/>
            <w:vAlign w:val="center"/>
          </w:tcPr>
          <w:p w14:paraId="7B1B2A49" w14:textId="7C65652C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C32381E" w14:textId="77777777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Cấu tạo</w:t>
            </w:r>
          </w:p>
        </w:tc>
        <w:tc>
          <w:tcPr>
            <w:tcW w:w="2551" w:type="dxa"/>
            <w:vAlign w:val="center"/>
          </w:tcPr>
          <w:p w14:paraId="2D0BD1F9" w14:textId="227C78FD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bCs/>
                <w:sz w:val="28"/>
                <w:szCs w:val="28"/>
              </w:rPr>
              <w:t>Ống được làm từ chất liệu nhựa cứng, chịu lực, không đổi màu, không hoá dẻo</w:t>
            </w:r>
          </w:p>
        </w:tc>
        <w:tc>
          <w:tcPr>
            <w:tcW w:w="1276" w:type="dxa"/>
            <w:vAlign w:val="center"/>
          </w:tcPr>
          <w:p w14:paraId="322A31CE" w14:textId="597813DA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D9FABA5" w14:textId="296210C6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ED9105D" w14:textId="6E9E6D1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041DEB5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752D2CF7" w14:textId="38ADEDB1" w:rsidR="0056030F" w:rsidRPr="0045704A" w:rsidRDefault="0056030F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6122E8DA" w14:textId="66767C48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Màu sắc</w:t>
            </w:r>
          </w:p>
        </w:tc>
        <w:tc>
          <w:tcPr>
            <w:tcW w:w="2551" w:type="dxa"/>
            <w:vAlign w:val="center"/>
          </w:tcPr>
          <w:p w14:paraId="6E5A0D98" w14:textId="0091E37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Cam/Đen/Đen sọc xanh</w:t>
            </w:r>
          </w:p>
        </w:tc>
        <w:tc>
          <w:tcPr>
            <w:tcW w:w="1276" w:type="dxa"/>
            <w:vAlign w:val="center"/>
          </w:tcPr>
          <w:p w14:paraId="42F2C669" w14:textId="3623D804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34BED68" w14:textId="224B6F1F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2379A97" w14:textId="1822DEC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019B17C0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A099C5E" w14:textId="03845F25" w:rsidR="009B0BBE" w:rsidRPr="0045704A" w:rsidRDefault="009B0BBE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DC0C174" w14:textId="389D4F78" w:rsidR="009B0BBE" w:rsidRPr="0045704A" w:rsidRDefault="009B0BBE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Đường kính ngoài</w:t>
            </w:r>
          </w:p>
        </w:tc>
        <w:tc>
          <w:tcPr>
            <w:tcW w:w="2551" w:type="dxa"/>
            <w:vAlign w:val="center"/>
          </w:tcPr>
          <w:p w14:paraId="170542D0" w14:textId="77777777" w:rsidR="009B0BBE" w:rsidRPr="0045704A" w:rsidRDefault="009B0BBE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C162E58" w14:textId="0FC86CDE" w:rsidR="009B0BBE" w:rsidRPr="0045704A" w:rsidRDefault="009B0BBE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6CA49EC" w14:textId="76B2954A" w:rsidR="009B0BBE" w:rsidRPr="0045704A" w:rsidRDefault="009B0BBE" w:rsidP="00C33AC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4652C32" w14:textId="77777777" w:rsidR="009B0BBE" w:rsidRPr="0045704A" w:rsidRDefault="009B0BBE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45704A" w:rsidRPr="0045704A" w14:paraId="406935A2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35EAD786" w14:textId="50468CB1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</w:t>
            </w:r>
          </w:p>
        </w:tc>
        <w:tc>
          <w:tcPr>
            <w:tcW w:w="2552" w:type="dxa"/>
            <w:vAlign w:val="center"/>
          </w:tcPr>
          <w:p w14:paraId="0D5B010E" w14:textId="24406CE7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Ø16</w:t>
            </w:r>
          </w:p>
        </w:tc>
        <w:tc>
          <w:tcPr>
            <w:tcW w:w="2551" w:type="dxa"/>
            <w:vAlign w:val="center"/>
          </w:tcPr>
          <w:p w14:paraId="322F2C92" w14:textId="3D4A824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16 ± 1mm</w:t>
            </w:r>
          </w:p>
        </w:tc>
        <w:tc>
          <w:tcPr>
            <w:tcW w:w="1276" w:type="dxa"/>
            <w:vAlign w:val="center"/>
          </w:tcPr>
          <w:p w14:paraId="3159EE3C" w14:textId="17BF3811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77443F10" w14:textId="1EF042DA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51AFAAB" w14:textId="1DD698C7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09FB3A0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9E0701D" w14:textId="44D8CD75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.2</w:t>
            </w:r>
          </w:p>
        </w:tc>
        <w:tc>
          <w:tcPr>
            <w:tcW w:w="2552" w:type="dxa"/>
            <w:vAlign w:val="center"/>
          </w:tcPr>
          <w:p w14:paraId="4239E0F3" w14:textId="58A52C4F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Ø20</w:t>
            </w:r>
          </w:p>
        </w:tc>
        <w:tc>
          <w:tcPr>
            <w:tcW w:w="2551" w:type="dxa"/>
            <w:vAlign w:val="center"/>
          </w:tcPr>
          <w:p w14:paraId="2AB1A126" w14:textId="2A3256EF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20 ± 1mm</w:t>
            </w:r>
          </w:p>
        </w:tc>
        <w:tc>
          <w:tcPr>
            <w:tcW w:w="1276" w:type="dxa"/>
            <w:vAlign w:val="center"/>
          </w:tcPr>
          <w:p w14:paraId="6267E4E4" w14:textId="4CAFD166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4177B101" w14:textId="02415F3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590981D" w14:textId="10011E5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2144C81F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1F3B557B" w14:textId="346D1D7E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.3</w:t>
            </w:r>
          </w:p>
        </w:tc>
        <w:tc>
          <w:tcPr>
            <w:tcW w:w="2552" w:type="dxa"/>
            <w:vAlign w:val="center"/>
          </w:tcPr>
          <w:p w14:paraId="53CD81AB" w14:textId="299E6DEC" w:rsidR="0056030F" w:rsidRPr="0045704A" w:rsidRDefault="0056030F" w:rsidP="00C33AC8">
            <w:pPr>
              <w:tabs>
                <w:tab w:val="left" w:pos="1289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Ø25</w:t>
            </w:r>
          </w:p>
        </w:tc>
        <w:tc>
          <w:tcPr>
            <w:tcW w:w="2551" w:type="dxa"/>
            <w:vAlign w:val="center"/>
          </w:tcPr>
          <w:p w14:paraId="76323DA4" w14:textId="2A3611E1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25 ± 1mm</w:t>
            </w:r>
          </w:p>
        </w:tc>
        <w:tc>
          <w:tcPr>
            <w:tcW w:w="1276" w:type="dxa"/>
            <w:vAlign w:val="center"/>
          </w:tcPr>
          <w:p w14:paraId="0ADB1139" w14:textId="15F65CE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DF45B02" w14:textId="20EDA4E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FE28BF4" w14:textId="2756ED9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1B2D4B12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7A22C663" w14:textId="3E548AAD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.4</w:t>
            </w:r>
          </w:p>
        </w:tc>
        <w:tc>
          <w:tcPr>
            <w:tcW w:w="2552" w:type="dxa"/>
            <w:vAlign w:val="center"/>
          </w:tcPr>
          <w:p w14:paraId="2321CD4F" w14:textId="1F04CE20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Ø32</w:t>
            </w:r>
          </w:p>
        </w:tc>
        <w:tc>
          <w:tcPr>
            <w:tcW w:w="2551" w:type="dxa"/>
            <w:vAlign w:val="center"/>
          </w:tcPr>
          <w:p w14:paraId="728E5CDE" w14:textId="20D9595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32 ± 1mm</w:t>
            </w:r>
          </w:p>
        </w:tc>
        <w:tc>
          <w:tcPr>
            <w:tcW w:w="1276" w:type="dxa"/>
            <w:vAlign w:val="center"/>
          </w:tcPr>
          <w:p w14:paraId="0CDF9578" w14:textId="4CE4EA3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2CE2797" w14:textId="57DC246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814EBBC" w14:textId="04F9C9E0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5595453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92FB4EA" w14:textId="0ADA1DAA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lastRenderedPageBreak/>
              <w:t>9</w:t>
            </w:r>
            <w:r w:rsidR="0056030F" w:rsidRPr="0045704A">
              <w:rPr>
                <w:sz w:val="28"/>
                <w:szCs w:val="28"/>
              </w:rPr>
              <w:t>.5</w:t>
            </w:r>
          </w:p>
        </w:tc>
        <w:tc>
          <w:tcPr>
            <w:tcW w:w="2552" w:type="dxa"/>
            <w:vAlign w:val="center"/>
          </w:tcPr>
          <w:p w14:paraId="163C513F" w14:textId="166475EC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Ø40</w:t>
            </w:r>
          </w:p>
        </w:tc>
        <w:tc>
          <w:tcPr>
            <w:tcW w:w="2551" w:type="dxa"/>
            <w:vAlign w:val="center"/>
          </w:tcPr>
          <w:p w14:paraId="0622F6CD" w14:textId="07E0554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40 ± 1mm</w:t>
            </w:r>
          </w:p>
        </w:tc>
        <w:tc>
          <w:tcPr>
            <w:tcW w:w="1276" w:type="dxa"/>
            <w:vAlign w:val="center"/>
          </w:tcPr>
          <w:p w14:paraId="5BD5C789" w14:textId="7DC248F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2305A85E" w14:textId="336DAF9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C2AFF85" w14:textId="2175836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8FD7E72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3B5DAC9" w14:textId="0C4BD225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.6</w:t>
            </w:r>
          </w:p>
        </w:tc>
        <w:tc>
          <w:tcPr>
            <w:tcW w:w="2552" w:type="dxa"/>
            <w:vAlign w:val="center"/>
          </w:tcPr>
          <w:p w14:paraId="02972CE3" w14:textId="270C9F79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Ø50</w:t>
            </w:r>
          </w:p>
        </w:tc>
        <w:tc>
          <w:tcPr>
            <w:tcW w:w="2551" w:type="dxa"/>
            <w:vAlign w:val="center"/>
          </w:tcPr>
          <w:p w14:paraId="1818135F" w14:textId="158CD46E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50 ± 1mm</w:t>
            </w:r>
          </w:p>
        </w:tc>
        <w:tc>
          <w:tcPr>
            <w:tcW w:w="1276" w:type="dxa"/>
            <w:vAlign w:val="center"/>
          </w:tcPr>
          <w:p w14:paraId="55150FD2" w14:textId="343F8480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7CA1A819" w14:textId="11F69086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0CA8E0A" w14:textId="03CAFA2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DA96C49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061B8B27" w14:textId="486C4301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.7</w:t>
            </w:r>
          </w:p>
        </w:tc>
        <w:tc>
          <w:tcPr>
            <w:tcW w:w="2552" w:type="dxa"/>
            <w:vAlign w:val="center"/>
          </w:tcPr>
          <w:p w14:paraId="69B611D6" w14:textId="2A4EBC66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Ø63</w:t>
            </w:r>
          </w:p>
        </w:tc>
        <w:tc>
          <w:tcPr>
            <w:tcW w:w="2551" w:type="dxa"/>
            <w:vAlign w:val="center"/>
          </w:tcPr>
          <w:p w14:paraId="5576EAA3" w14:textId="5D99756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63 ± 1mm</w:t>
            </w:r>
          </w:p>
        </w:tc>
        <w:tc>
          <w:tcPr>
            <w:tcW w:w="1276" w:type="dxa"/>
            <w:vAlign w:val="center"/>
          </w:tcPr>
          <w:p w14:paraId="1C9C6A81" w14:textId="1CEC0B08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8D72134" w14:textId="3B13158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C8D4513" w14:textId="266FE95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62BEA419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72762344" w14:textId="54DB4CDC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.8</w:t>
            </w:r>
          </w:p>
        </w:tc>
        <w:tc>
          <w:tcPr>
            <w:tcW w:w="2552" w:type="dxa"/>
            <w:vAlign w:val="center"/>
          </w:tcPr>
          <w:p w14:paraId="3933E49C" w14:textId="7BD7052A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Ø75</w:t>
            </w:r>
          </w:p>
        </w:tc>
        <w:tc>
          <w:tcPr>
            <w:tcW w:w="2551" w:type="dxa"/>
            <w:vAlign w:val="center"/>
          </w:tcPr>
          <w:p w14:paraId="7B3DB003" w14:textId="26BE41B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75 ± 1mm</w:t>
            </w:r>
          </w:p>
        </w:tc>
        <w:tc>
          <w:tcPr>
            <w:tcW w:w="1276" w:type="dxa"/>
            <w:vAlign w:val="center"/>
          </w:tcPr>
          <w:p w14:paraId="3DCFFF59" w14:textId="2E580B6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6D606B9" w14:textId="662DECBA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A2A3366" w14:textId="02BAED07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2847996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7EB78115" w14:textId="10C168AE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.9</w:t>
            </w:r>
          </w:p>
        </w:tc>
        <w:tc>
          <w:tcPr>
            <w:tcW w:w="2552" w:type="dxa"/>
            <w:vAlign w:val="center"/>
          </w:tcPr>
          <w:p w14:paraId="60DFF63E" w14:textId="02EE0C21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Ø90</w:t>
            </w:r>
          </w:p>
        </w:tc>
        <w:tc>
          <w:tcPr>
            <w:tcW w:w="2551" w:type="dxa"/>
            <w:vAlign w:val="center"/>
          </w:tcPr>
          <w:p w14:paraId="0D96F88C" w14:textId="6728AFE1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90 ± 1mm</w:t>
            </w:r>
          </w:p>
        </w:tc>
        <w:tc>
          <w:tcPr>
            <w:tcW w:w="1276" w:type="dxa"/>
            <w:vAlign w:val="center"/>
          </w:tcPr>
          <w:p w14:paraId="2D99E40E" w14:textId="5823E14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AF68CDB" w14:textId="0ADF921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E8AA6E6" w14:textId="7385984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6075CF53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1F671F6" w14:textId="637818E2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.10</w:t>
            </w:r>
          </w:p>
        </w:tc>
        <w:tc>
          <w:tcPr>
            <w:tcW w:w="2552" w:type="dxa"/>
            <w:vAlign w:val="center"/>
          </w:tcPr>
          <w:p w14:paraId="467EC6AE" w14:textId="015408D0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Ø110</w:t>
            </w:r>
          </w:p>
        </w:tc>
        <w:tc>
          <w:tcPr>
            <w:tcW w:w="2551" w:type="dxa"/>
            <w:vAlign w:val="center"/>
          </w:tcPr>
          <w:p w14:paraId="1EC7C30C" w14:textId="0D429ED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110 ± 1mm</w:t>
            </w:r>
          </w:p>
        </w:tc>
        <w:tc>
          <w:tcPr>
            <w:tcW w:w="1276" w:type="dxa"/>
            <w:vAlign w:val="center"/>
          </w:tcPr>
          <w:p w14:paraId="2F47BD0C" w14:textId="672F39C6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898D2A9" w14:textId="3DF4FD4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7295246" w14:textId="19C84F74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669EA68D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1DF5297A" w14:textId="6C11B431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.11</w:t>
            </w:r>
          </w:p>
        </w:tc>
        <w:tc>
          <w:tcPr>
            <w:tcW w:w="2552" w:type="dxa"/>
            <w:vAlign w:val="center"/>
          </w:tcPr>
          <w:p w14:paraId="6144FB05" w14:textId="0FE2B73C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Ø125</w:t>
            </w:r>
          </w:p>
        </w:tc>
        <w:tc>
          <w:tcPr>
            <w:tcW w:w="2551" w:type="dxa"/>
            <w:vAlign w:val="center"/>
          </w:tcPr>
          <w:p w14:paraId="39A9DAF3" w14:textId="08E9B48D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125 ± 1mm</w:t>
            </w:r>
          </w:p>
        </w:tc>
        <w:tc>
          <w:tcPr>
            <w:tcW w:w="1276" w:type="dxa"/>
            <w:vAlign w:val="center"/>
          </w:tcPr>
          <w:p w14:paraId="317790C6" w14:textId="4C092BA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2E5ED685" w14:textId="7AA5AD70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441363C" w14:textId="16DBDFFD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BE47EDA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3E7B988C" w14:textId="15516FE3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.12</w:t>
            </w:r>
          </w:p>
        </w:tc>
        <w:tc>
          <w:tcPr>
            <w:tcW w:w="2552" w:type="dxa"/>
            <w:vAlign w:val="center"/>
          </w:tcPr>
          <w:p w14:paraId="2698110C" w14:textId="079C2E98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Ø140</w:t>
            </w:r>
          </w:p>
        </w:tc>
        <w:tc>
          <w:tcPr>
            <w:tcW w:w="2551" w:type="dxa"/>
            <w:vAlign w:val="center"/>
          </w:tcPr>
          <w:p w14:paraId="1C29C7EC" w14:textId="51C1D76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140 ± 1mm</w:t>
            </w:r>
          </w:p>
        </w:tc>
        <w:tc>
          <w:tcPr>
            <w:tcW w:w="1276" w:type="dxa"/>
            <w:vAlign w:val="center"/>
          </w:tcPr>
          <w:p w14:paraId="54BBC18C" w14:textId="0C2CA33D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32D2B933" w14:textId="29EB765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79F4DE9" w14:textId="277F02B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3DC6057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DA0CDF9" w14:textId="2F72FB17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.13</w:t>
            </w:r>
          </w:p>
        </w:tc>
        <w:tc>
          <w:tcPr>
            <w:tcW w:w="2552" w:type="dxa"/>
            <w:vAlign w:val="center"/>
          </w:tcPr>
          <w:p w14:paraId="2D0AA4DF" w14:textId="0DB42D9B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Ø160</w:t>
            </w:r>
          </w:p>
        </w:tc>
        <w:tc>
          <w:tcPr>
            <w:tcW w:w="2551" w:type="dxa"/>
            <w:vAlign w:val="center"/>
          </w:tcPr>
          <w:p w14:paraId="0C089273" w14:textId="54FC076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160 ± 1mm</w:t>
            </w:r>
          </w:p>
        </w:tc>
        <w:tc>
          <w:tcPr>
            <w:tcW w:w="1276" w:type="dxa"/>
            <w:vAlign w:val="center"/>
          </w:tcPr>
          <w:p w14:paraId="23F8C1DA" w14:textId="4E984973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C63C992" w14:textId="49271E07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DD16BF8" w14:textId="43469D3D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887F737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BC22C34" w14:textId="2764E585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.14</w:t>
            </w:r>
          </w:p>
        </w:tc>
        <w:tc>
          <w:tcPr>
            <w:tcW w:w="2552" w:type="dxa"/>
            <w:vAlign w:val="center"/>
          </w:tcPr>
          <w:p w14:paraId="532694E4" w14:textId="5A733575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Ø180</w:t>
            </w:r>
          </w:p>
        </w:tc>
        <w:tc>
          <w:tcPr>
            <w:tcW w:w="2551" w:type="dxa"/>
            <w:vAlign w:val="center"/>
          </w:tcPr>
          <w:p w14:paraId="18CD1D1E" w14:textId="35FE9DE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180 ± 1mm</w:t>
            </w:r>
          </w:p>
        </w:tc>
        <w:tc>
          <w:tcPr>
            <w:tcW w:w="1276" w:type="dxa"/>
            <w:vAlign w:val="center"/>
          </w:tcPr>
          <w:p w14:paraId="1BC6B71F" w14:textId="070B0C8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A2ACC0B" w14:textId="7CB7BE24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281C4C5" w14:textId="4DED131A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4D804869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E347E88" w14:textId="769AE62E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.15</w:t>
            </w:r>
          </w:p>
        </w:tc>
        <w:tc>
          <w:tcPr>
            <w:tcW w:w="2552" w:type="dxa"/>
            <w:vAlign w:val="center"/>
          </w:tcPr>
          <w:p w14:paraId="1EE700B9" w14:textId="10D6AF42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Ø200</w:t>
            </w:r>
          </w:p>
        </w:tc>
        <w:tc>
          <w:tcPr>
            <w:tcW w:w="2551" w:type="dxa"/>
            <w:vAlign w:val="center"/>
          </w:tcPr>
          <w:p w14:paraId="0BC1BAF1" w14:textId="6D36C2EF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200 ± 1mm</w:t>
            </w:r>
          </w:p>
        </w:tc>
        <w:tc>
          <w:tcPr>
            <w:tcW w:w="1276" w:type="dxa"/>
            <w:vAlign w:val="center"/>
          </w:tcPr>
          <w:p w14:paraId="147DDF1B" w14:textId="1B02A7C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F138077" w14:textId="300675D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A2E151C" w14:textId="4FEB8D9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22C08ACE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6BE096D" w14:textId="2DAFE7D2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.16</w:t>
            </w:r>
          </w:p>
        </w:tc>
        <w:tc>
          <w:tcPr>
            <w:tcW w:w="2552" w:type="dxa"/>
            <w:vAlign w:val="center"/>
          </w:tcPr>
          <w:p w14:paraId="237C9555" w14:textId="170E4415" w:rsidR="0056030F" w:rsidRPr="0045704A" w:rsidRDefault="0056030F" w:rsidP="00C33AC8">
            <w:pPr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Ø225</w:t>
            </w:r>
          </w:p>
        </w:tc>
        <w:tc>
          <w:tcPr>
            <w:tcW w:w="2551" w:type="dxa"/>
            <w:vAlign w:val="center"/>
          </w:tcPr>
          <w:p w14:paraId="43B84425" w14:textId="24C90B9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225 ± 1mm</w:t>
            </w:r>
          </w:p>
        </w:tc>
        <w:tc>
          <w:tcPr>
            <w:tcW w:w="1276" w:type="dxa"/>
            <w:vAlign w:val="center"/>
          </w:tcPr>
          <w:p w14:paraId="536E2BA3" w14:textId="1AA4470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7D79A595" w14:textId="02E3C89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3B3C06C" w14:textId="2B44C71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13CC901D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F99C120" w14:textId="7EAACCF4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.17</w:t>
            </w:r>
          </w:p>
        </w:tc>
        <w:tc>
          <w:tcPr>
            <w:tcW w:w="2552" w:type="dxa"/>
            <w:vAlign w:val="center"/>
          </w:tcPr>
          <w:p w14:paraId="5892BC9E" w14:textId="19568996" w:rsidR="0056030F" w:rsidRPr="0045704A" w:rsidRDefault="0056030F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Ø250</w:t>
            </w:r>
          </w:p>
        </w:tc>
        <w:tc>
          <w:tcPr>
            <w:tcW w:w="2551" w:type="dxa"/>
            <w:vAlign w:val="center"/>
          </w:tcPr>
          <w:p w14:paraId="1C8BFD81" w14:textId="21DF643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250 ± 1mm</w:t>
            </w:r>
          </w:p>
        </w:tc>
        <w:tc>
          <w:tcPr>
            <w:tcW w:w="1276" w:type="dxa"/>
            <w:vAlign w:val="center"/>
          </w:tcPr>
          <w:p w14:paraId="6DC128FA" w14:textId="089642AE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05AEAFE" w14:textId="779342F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F18E9C3" w14:textId="77777777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  <w:p w14:paraId="44AE2F76" w14:textId="77777777" w:rsidR="00C33AC8" w:rsidRPr="0045704A" w:rsidRDefault="00C33AC8" w:rsidP="00C33AC8">
            <w:pPr>
              <w:rPr>
                <w:sz w:val="28"/>
                <w:szCs w:val="28"/>
              </w:rPr>
            </w:pPr>
          </w:p>
          <w:p w14:paraId="6F8BFE51" w14:textId="79CCE65B" w:rsidR="00C33AC8" w:rsidRPr="0045704A" w:rsidRDefault="00C33AC8" w:rsidP="00C33AC8">
            <w:pPr>
              <w:rPr>
                <w:sz w:val="28"/>
                <w:szCs w:val="28"/>
              </w:rPr>
            </w:pPr>
          </w:p>
        </w:tc>
      </w:tr>
      <w:tr w:rsidR="0045704A" w:rsidRPr="0045704A" w14:paraId="0E7F54FC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9C15412" w14:textId="689E326D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lastRenderedPageBreak/>
              <w:t>9</w:t>
            </w:r>
            <w:r w:rsidR="0056030F" w:rsidRPr="0045704A">
              <w:rPr>
                <w:sz w:val="28"/>
                <w:szCs w:val="28"/>
              </w:rPr>
              <w:t>.18</w:t>
            </w:r>
          </w:p>
        </w:tc>
        <w:tc>
          <w:tcPr>
            <w:tcW w:w="2552" w:type="dxa"/>
            <w:vAlign w:val="center"/>
          </w:tcPr>
          <w:p w14:paraId="78C2FE78" w14:textId="27E8FC8F" w:rsidR="0056030F" w:rsidRPr="0045704A" w:rsidRDefault="0056030F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Ø280</w:t>
            </w:r>
          </w:p>
        </w:tc>
        <w:tc>
          <w:tcPr>
            <w:tcW w:w="2551" w:type="dxa"/>
            <w:vAlign w:val="center"/>
          </w:tcPr>
          <w:p w14:paraId="40964623" w14:textId="4A728BDF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280 ± 1mm</w:t>
            </w:r>
          </w:p>
        </w:tc>
        <w:tc>
          <w:tcPr>
            <w:tcW w:w="1276" w:type="dxa"/>
            <w:vAlign w:val="center"/>
          </w:tcPr>
          <w:p w14:paraId="1890E2B0" w14:textId="23BC9877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BA929D1" w14:textId="677DC099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B8249EF" w14:textId="1531DADC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6C0362CE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5EBED76" w14:textId="746CB80E" w:rsidR="0056030F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9</w:t>
            </w:r>
            <w:r w:rsidR="0056030F" w:rsidRPr="0045704A">
              <w:rPr>
                <w:sz w:val="28"/>
                <w:szCs w:val="28"/>
              </w:rPr>
              <w:t>.19</w:t>
            </w:r>
          </w:p>
        </w:tc>
        <w:tc>
          <w:tcPr>
            <w:tcW w:w="2552" w:type="dxa"/>
            <w:vAlign w:val="center"/>
          </w:tcPr>
          <w:p w14:paraId="07019E43" w14:textId="302DD537" w:rsidR="0056030F" w:rsidRPr="0045704A" w:rsidRDefault="0056030F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>Ống HDPE Ø315</w:t>
            </w:r>
          </w:p>
        </w:tc>
        <w:tc>
          <w:tcPr>
            <w:tcW w:w="2551" w:type="dxa"/>
            <w:vAlign w:val="center"/>
          </w:tcPr>
          <w:p w14:paraId="7FCD9FD3" w14:textId="11468385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315 ± 1mm</w:t>
            </w:r>
          </w:p>
        </w:tc>
        <w:tc>
          <w:tcPr>
            <w:tcW w:w="1276" w:type="dxa"/>
            <w:vAlign w:val="center"/>
          </w:tcPr>
          <w:p w14:paraId="27458472" w14:textId="34A5E44B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421345F" w14:textId="5E529282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11BAE26" w14:textId="5B33D7D4" w:rsidR="0056030F" w:rsidRPr="0045704A" w:rsidRDefault="0056030F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2DA0313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0DE15A5" w14:textId="77777777" w:rsidR="00553A33" w:rsidRPr="0045704A" w:rsidRDefault="00553A33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2F14411" w14:textId="4B3AC8D9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</w:rPr>
              <w:t>Bề dày trung bình của thành ống</w:t>
            </w:r>
          </w:p>
        </w:tc>
        <w:tc>
          <w:tcPr>
            <w:tcW w:w="2551" w:type="dxa"/>
            <w:vAlign w:val="center"/>
          </w:tcPr>
          <w:p w14:paraId="3CCD13F2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83079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7C76CE0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8A87D41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45704A" w:rsidRPr="0045704A" w14:paraId="3902BBEA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3614D79C" w14:textId="572E4C3A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</w:t>
            </w:r>
          </w:p>
        </w:tc>
        <w:tc>
          <w:tcPr>
            <w:tcW w:w="2552" w:type="dxa"/>
            <w:vAlign w:val="center"/>
          </w:tcPr>
          <w:p w14:paraId="58A05835" w14:textId="2B2CC684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Ø16</w:t>
            </w:r>
          </w:p>
        </w:tc>
        <w:tc>
          <w:tcPr>
            <w:tcW w:w="2551" w:type="dxa"/>
            <w:vAlign w:val="center"/>
          </w:tcPr>
          <w:p w14:paraId="1A64CF9C" w14:textId="624F567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2,0mm</w:t>
            </w:r>
          </w:p>
        </w:tc>
        <w:tc>
          <w:tcPr>
            <w:tcW w:w="1276" w:type="dxa"/>
            <w:vAlign w:val="center"/>
          </w:tcPr>
          <w:p w14:paraId="287D4BCC" w14:textId="00ECA05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9D18675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6201CEF" w14:textId="10D0C822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1B7C819B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DA353B2" w14:textId="262F3526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10.2</w:t>
            </w:r>
          </w:p>
        </w:tc>
        <w:tc>
          <w:tcPr>
            <w:tcW w:w="2552" w:type="dxa"/>
            <w:vAlign w:val="center"/>
          </w:tcPr>
          <w:p w14:paraId="6DCEAE53" w14:textId="6FC881EE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Ø20</w:t>
            </w:r>
          </w:p>
        </w:tc>
        <w:tc>
          <w:tcPr>
            <w:tcW w:w="2551" w:type="dxa"/>
            <w:vAlign w:val="center"/>
          </w:tcPr>
          <w:p w14:paraId="2D029E1D" w14:textId="12B26D36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2,0mm</w:t>
            </w:r>
          </w:p>
        </w:tc>
        <w:tc>
          <w:tcPr>
            <w:tcW w:w="1276" w:type="dxa"/>
            <w:vAlign w:val="center"/>
          </w:tcPr>
          <w:p w14:paraId="58789108" w14:textId="349A8A9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2460B939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DAE86F7" w14:textId="27C441E0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4BD16FF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83220E1" w14:textId="7C16B1BE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10.3</w:t>
            </w:r>
          </w:p>
        </w:tc>
        <w:tc>
          <w:tcPr>
            <w:tcW w:w="2552" w:type="dxa"/>
            <w:vAlign w:val="center"/>
          </w:tcPr>
          <w:p w14:paraId="262427FD" w14:textId="7A2D6857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Ø25</w:t>
            </w:r>
          </w:p>
        </w:tc>
        <w:tc>
          <w:tcPr>
            <w:tcW w:w="2551" w:type="dxa"/>
            <w:vAlign w:val="center"/>
          </w:tcPr>
          <w:p w14:paraId="541EDCFE" w14:textId="41C6F01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2,0mm</w:t>
            </w:r>
          </w:p>
        </w:tc>
        <w:tc>
          <w:tcPr>
            <w:tcW w:w="1276" w:type="dxa"/>
            <w:vAlign w:val="center"/>
          </w:tcPr>
          <w:p w14:paraId="3F10CC13" w14:textId="2F1FFD3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271B98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FE7A54B" w14:textId="7942DA98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1C4A8EF7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3791E150" w14:textId="0DADB60B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10.4</w:t>
            </w:r>
          </w:p>
        </w:tc>
        <w:tc>
          <w:tcPr>
            <w:tcW w:w="2552" w:type="dxa"/>
            <w:vAlign w:val="center"/>
          </w:tcPr>
          <w:p w14:paraId="727D830B" w14:textId="3B08CC90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Ø32</w:t>
            </w:r>
          </w:p>
        </w:tc>
        <w:tc>
          <w:tcPr>
            <w:tcW w:w="2551" w:type="dxa"/>
            <w:vAlign w:val="center"/>
          </w:tcPr>
          <w:p w14:paraId="54192213" w14:textId="0AB7044B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2,0mm</w:t>
            </w:r>
          </w:p>
        </w:tc>
        <w:tc>
          <w:tcPr>
            <w:tcW w:w="1276" w:type="dxa"/>
            <w:vAlign w:val="center"/>
          </w:tcPr>
          <w:p w14:paraId="633D0E17" w14:textId="14C90214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3852645E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BE14616" w14:textId="7E617714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3AC1ADA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801F868" w14:textId="5C2D8CC0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10.5</w:t>
            </w:r>
          </w:p>
        </w:tc>
        <w:tc>
          <w:tcPr>
            <w:tcW w:w="2552" w:type="dxa"/>
            <w:vAlign w:val="center"/>
          </w:tcPr>
          <w:p w14:paraId="0EA39BEE" w14:textId="5B9C8CFF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Ø40</w:t>
            </w:r>
          </w:p>
        </w:tc>
        <w:tc>
          <w:tcPr>
            <w:tcW w:w="2551" w:type="dxa"/>
            <w:vAlign w:val="center"/>
          </w:tcPr>
          <w:p w14:paraId="35A1AD63" w14:textId="07F4312A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2,</w:t>
            </w:r>
            <w:r w:rsidR="000B2A2A" w:rsidRPr="0045704A">
              <w:rPr>
                <w:sz w:val="28"/>
                <w:szCs w:val="28"/>
                <w:lang w:val="fr-FR"/>
              </w:rPr>
              <w:t>4</w:t>
            </w:r>
            <w:r w:rsidRPr="0045704A">
              <w:rPr>
                <w:sz w:val="28"/>
                <w:szCs w:val="28"/>
                <w:lang w:val="fr-FR"/>
              </w:rPr>
              <w:t>mm</w:t>
            </w:r>
          </w:p>
        </w:tc>
        <w:tc>
          <w:tcPr>
            <w:tcW w:w="1276" w:type="dxa"/>
            <w:vAlign w:val="center"/>
          </w:tcPr>
          <w:p w14:paraId="16858416" w14:textId="7C2234D8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B2900A8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F0AFD82" w14:textId="475248F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EF7AEEB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1FD99B05" w14:textId="5A7D89E6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10.6</w:t>
            </w:r>
          </w:p>
        </w:tc>
        <w:tc>
          <w:tcPr>
            <w:tcW w:w="2552" w:type="dxa"/>
            <w:vAlign w:val="center"/>
          </w:tcPr>
          <w:p w14:paraId="7A1CDA7E" w14:textId="1FDA06ED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Ø50</w:t>
            </w:r>
          </w:p>
        </w:tc>
        <w:tc>
          <w:tcPr>
            <w:tcW w:w="2551" w:type="dxa"/>
            <w:vAlign w:val="center"/>
          </w:tcPr>
          <w:p w14:paraId="3FF6FF25" w14:textId="29BEFCA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</w:t>
            </w:r>
            <w:r w:rsidR="000B2A2A" w:rsidRPr="0045704A">
              <w:rPr>
                <w:sz w:val="28"/>
                <w:szCs w:val="28"/>
                <w:lang w:val="fr-FR"/>
              </w:rPr>
              <w:t>3,0</w:t>
            </w:r>
            <w:r w:rsidRPr="0045704A">
              <w:rPr>
                <w:sz w:val="28"/>
                <w:szCs w:val="28"/>
                <w:lang w:val="fr-FR"/>
              </w:rPr>
              <w:t>mm</w:t>
            </w:r>
          </w:p>
        </w:tc>
        <w:tc>
          <w:tcPr>
            <w:tcW w:w="1276" w:type="dxa"/>
            <w:vAlign w:val="center"/>
          </w:tcPr>
          <w:p w14:paraId="01A71386" w14:textId="3AC6075E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01A4B06F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6114102" w14:textId="5A15809B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8E40BBF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47C74DBB" w14:textId="1D2028D4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10.7</w:t>
            </w:r>
          </w:p>
        </w:tc>
        <w:tc>
          <w:tcPr>
            <w:tcW w:w="2552" w:type="dxa"/>
            <w:vAlign w:val="center"/>
          </w:tcPr>
          <w:p w14:paraId="43FDD840" w14:textId="0A488858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Ø63</w:t>
            </w:r>
          </w:p>
        </w:tc>
        <w:tc>
          <w:tcPr>
            <w:tcW w:w="2551" w:type="dxa"/>
            <w:vAlign w:val="center"/>
          </w:tcPr>
          <w:p w14:paraId="7C5DD681" w14:textId="04CC19A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3,</w:t>
            </w:r>
            <w:r w:rsidR="000B2A2A" w:rsidRPr="0045704A">
              <w:rPr>
                <w:sz w:val="28"/>
                <w:szCs w:val="28"/>
                <w:lang w:val="fr-FR"/>
              </w:rPr>
              <w:t>8</w:t>
            </w:r>
            <w:r w:rsidRPr="0045704A">
              <w:rPr>
                <w:sz w:val="28"/>
                <w:szCs w:val="28"/>
                <w:lang w:val="fr-FR"/>
              </w:rPr>
              <w:t>mm</w:t>
            </w:r>
          </w:p>
        </w:tc>
        <w:tc>
          <w:tcPr>
            <w:tcW w:w="1276" w:type="dxa"/>
            <w:vAlign w:val="center"/>
          </w:tcPr>
          <w:p w14:paraId="36FB091A" w14:textId="05F3A3E3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5798F632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229CE82" w14:textId="6EE2EC51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1D6F79C8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13CE725" w14:textId="75CB128C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10.8</w:t>
            </w:r>
          </w:p>
        </w:tc>
        <w:tc>
          <w:tcPr>
            <w:tcW w:w="2552" w:type="dxa"/>
            <w:vAlign w:val="center"/>
          </w:tcPr>
          <w:p w14:paraId="787C6C60" w14:textId="1BA34E12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Ø75</w:t>
            </w:r>
          </w:p>
        </w:tc>
        <w:tc>
          <w:tcPr>
            <w:tcW w:w="2551" w:type="dxa"/>
            <w:vAlign w:val="center"/>
          </w:tcPr>
          <w:p w14:paraId="58569B54" w14:textId="60215DC0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</w:t>
            </w:r>
            <w:r w:rsidR="000B2A2A" w:rsidRPr="0045704A">
              <w:rPr>
                <w:sz w:val="28"/>
                <w:szCs w:val="28"/>
                <w:lang w:val="fr-FR"/>
              </w:rPr>
              <w:t>4,5</w:t>
            </w:r>
            <w:r w:rsidRPr="0045704A">
              <w:rPr>
                <w:sz w:val="28"/>
                <w:szCs w:val="28"/>
                <w:lang w:val="fr-FR"/>
              </w:rPr>
              <w:t>mm</w:t>
            </w:r>
          </w:p>
        </w:tc>
        <w:tc>
          <w:tcPr>
            <w:tcW w:w="1276" w:type="dxa"/>
            <w:vAlign w:val="center"/>
          </w:tcPr>
          <w:p w14:paraId="0D91DA7B" w14:textId="1290C9C1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2F7768E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300B6BF" w14:textId="57989AFF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F019E41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D89562F" w14:textId="0A937448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10.9</w:t>
            </w:r>
          </w:p>
        </w:tc>
        <w:tc>
          <w:tcPr>
            <w:tcW w:w="2552" w:type="dxa"/>
            <w:vAlign w:val="center"/>
          </w:tcPr>
          <w:p w14:paraId="48BC3977" w14:textId="62F6C18F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Ø90</w:t>
            </w:r>
          </w:p>
        </w:tc>
        <w:tc>
          <w:tcPr>
            <w:tcW w:w="2551" w:type="dxa"/>
            <w:vAlign w:val="center"/>
          </w:tcPr>
          <w:p w14:paraId="77F575C0" w14:textId="2594BC15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</w:t>
            </w:r>
            <w:r w:rsidR="000B2A2A" w:rsidRPr="0045704A">
              <w:rPr>
                <w:sz w:val="28"/>
                <w:szCs w:val="28"/>
                <w:lang w:val="fr-FR"/>
              </w:rPr>
              <w:t>5</w:t>
            </w:r>
            <w:r w:rsidRPr="0045704A">
              <w:rPr>
                <w:sz w:val="28"/>
                <w:szCs w:val="28"/>
                <w:lang w:val="fr-FR"/>
              </w:rPr>
              <w:t>,3mm</w:t>
            </w:r>
          </w:p>
        </w:tc>
        <w:tc>
          <w:tcPr>
            <w:tcW w:w="1276" w:type="dxa"/>
            <w:vAlign w:val="center"/>
          </w:tcPr>
          <w:p w14:paraId="1EB339B1" w14:textId="147F1716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5CB9075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15BEF8C" w14:textId="6AA5506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53645369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4F2D4E7" w14:textId="55E0A587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10.10</w:t>
            </w:r>
          </w:p>
        </w:tc>
        <w:tc>
          <w:tcPr>
            <w:tcW w:w="2552" w:type="dxa"/>
            <w:vAlign w:val="center"/>
          </w:tcPr>
          <w:p w14:paraId="12DE5A31" w14:textId="2F6C6D8E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Ø110</w:t>
            </w:r>
          </w:p>
        </w:tc>
        <w:tc>
          <w:tcPr>
            <w:tcW w:w="2551" w:type="dxa"/>
            <w:vAlign w:val="center"/>
          </w:tcPr>
          <w:p w14:paraId="7736CD15" w14:textId="603A3BDB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5,</w:t>
            </w:r>
            <w:r w:rsidR="000B2A2A" w:rsidRPr="0045704A">
              <w:rPr>
                <w:sz w:val="28"/>
                <w:szCs w:val="28"/>
                <w:lang w:val="fr-FR"/>
              </w:rPr>
              <w:t>4</w:t>
            </w:r>
            <w:r w:rsidRPr="0045704A">
              <w:rPr>
                <w:sz w:val="28"/>
                <w:szCs w:val="28"/>
                <w:lang w:val="fr-FR"/>
              </w:rPr>
              <w:t>mm</w:t>
            </w:r>
          </w:p>
        </w:tc>
        <w:tc>
          <w:tcPr>
            <w:tcW w:w="1276" w:type="dxa"/>
            <w:vAlign w:val="center"/>
          </w:tcPr>
          <w:p w14:paraId="0C66A32E" w14:textId="630B5098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588EDBA0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B8C60A3" w14:textId="441FBFBE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29124674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0E2CDD02" w14:textId="263B0ECD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lastRenderedPageBreak/>
              <w:t>10.11</w:t>
            </w:r>
          </w:p>
        </w:tc>
        <w:tc>
          <w:tcPr>
            <w:tcW w:w="2552" w:type="dxa"/>
            <w:vAlign w:val="center"/>
          </w:tcPr>
          <w:p w14:paraId="6A275F61" w14:textId="6DB3BBEC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Ø125</w:t>
            </w:r>
          </w:p>
        </w:tc>
        <w:tc>
          <w:tcPr>
            <w:tcW w:w="2551" w:type="dxa"/>
            <w:vAlign w:val="center"/>
          </w:tcPr>
          <w:p w14:paraId="0382FB49" w14:textId="6424F882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6,0mm</w:t>
            </w:r>
          </w:p>
        </w:tc>
        <w:tc>
          <w:tcPr>
            <w:tcW w:w="1276" w:type="dxa"/>
            <w:vAlign w:val="center"/>
          </w:tcPr>
          <w:p w14:paraId="52EEDA56" w14:textId="110BC4C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303B05A3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354035F" w14:textId="0B88B73A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0C94CE7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D3784D7" w14:textId="42B39162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10.12</w:t>
            </w:r>
          </w:p>
        </w:tc>
        <w:tc>
          <w:tcPr>
            <w:tcW w:w="2552" w:type="dxa"/>
            <w:vAlign w:val="center"/>
          </w:tcPr>
          <w:p w14:paraId="05F02618" w14:textId="233D36AF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Ø140</w:t>
            </w:r>
          </w:p>
        </w:tc>
        <w:tc>
          <w:tcPr>
            <w:tcW w:w="2551" w:type="dxa"/>
            <w:vAlign w:val="center"/>
          </w:tcPr>
          <w:p w14:paraId="68F20F1A" w14:textId="3BDA99A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6,7mm</w:t>
            </w:r>
          </w:p>
        </w:tc>
        <w:tc>
          <w:tcPr>
            <w:tcW w:w="1276" w:type="dxa"/>
            <w:vAlign w:val="center"/>
          </w:tcPr>
          <w:p w14:paraId="293A54FA" w14:textId="16E9D0A3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3DDAD050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E767092" w14:textId="22F5C945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D24E0E8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69BB81D" w14:textId="7DDD3E4E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10.13</w:t>
            </w:r>
          </w:p>
        </w:tc>
        <w:tc>
          <w:tcPr>
            <w:tcW w:w="2552" w:type="dxa"/>
            <w:vAlign w:val="center"/>
          </w:tcPr>
          <w:p w14:paraId="2EF3165D" w14:textId="7E67AB6A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Ø160</w:t>
            </w:r>
          </w:p>
        </w:tc>
        <w:tc>
          <w:tcPr>
            <w:tcW w:w="2551" w:type="dxa"/>
            <w:vAlign w:val="center"/>
          </w:tcPr>
          <w:p w14:paraId="3EADC1DB" w14:textId="4340B4B6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7,7mm</w:t>
            </w:r>
          </w:p>
        </w:tc>
        <w:tc>
          <w:tcPr>
            <w:tcW w:w="1276" w:type="dxa"/>
            <w:vAlign w:val="center"/>
          </w:tcPr>
          <w:p w14:paraId="2AF2C0C2" w14:textId="4A371D8E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3DD98FEB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E73021C" w14:textId="3F75A0F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07E04D5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A16E479" w14:textId="2BAC3125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10.14</w:t>
            </w:r>
          </w:p>
        </w:tc>
        <w:tc>
          <w:tcPr>
            <w:tcW w:w="2552" w:type="dxa"/>
            <w:vAlign w:val="center"/>
          </w:tcPr>
          <w:p w14:paraId="4B47D09F" w14:textId="6A280B86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Ø180</w:t>
            </w:r>
          </w:p>
        </w:tc>
        <w:tc>
          <w:tcPr>
            <w:tcW w:w="2551" w:type="dxa"/>
            <w:vAlign w:val="center"/>
          </w:tcPr>
          <w:p w14:paraId="1D1B355C" w14:textId="4CAB58B1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8,6mm</w:t>
            </w:r>
          </w:p>
        </w:tc>
        <w:tc>
          <w:tcPr>
            <w:tcW w:w="1276" w:type="dxa"/>
            <w:vAlign w:val="center"/>
          </w:tcPr>
          <w:p w14:paraId="37DADCD8" w14:textId="1EADB991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2571CD0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2F9494E" w14:textId="09B4B73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FF2299A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63A9C5A3" w14:textId="07E62732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10.15</w:t>
            </w:r>
          </w:p>
        </w:tc>
        <w:tc>
          <w:tcPr>
            <w:tcW w:w="2552" w:type="dxa"/>
            <w:vAlign w:val="center"/>
          </w:tcPr>
          <w:p w14:paraId="030FE65F" w14:textId="1D4F0400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Ø200</w:t>
            </w:r>
          </w:p>
        </w:tc>
        <w:tc>
          <w:tcPr>
            <w:tcW w:w="2551" w:type="dxa"/>
            <w:vAlign w:val="center"/>
          </w:tcPr>
          <w:p w14:paraId="14056A0F" w14:textId="2C342256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9,6mm</w:t>
            </w:r>
          </w:p>
        </w:tc>
        <w:tc>
          <w:tcPr>
            <w:tcW w:w="1276" w:type="dxa"/>
            <w:vAlign w:val="center"/>
          </w:tcPr>
          <w:p w14:paraId="2EC286FD" w14:textId="74E63E2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77C1519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E647BE7" w14:textId="3FEC4C31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244D341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65EF1BD" w14:textId="237A58F8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10.16</w:t>
            </w:r>
          </w:p>
        </w:tc>
        <w:tc>
          <w:tcPr>
            <w:tcW w:w="2552" w:type="dxa"/>
            <w:vAlign w:val="center"/>
          </w:tcPr>
          <w:p w14:paraId="136CB8C1" w14:textId="7B593230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Ø225</w:t>
            </w:r>
          </w:p>
        </w:tc>
        <w:tc>
          <w:tcPr>
            <w:tcW w:w="2551" w:type="dxa"/>
            <w:vAlign w:val="center"/>
          </w:tcPr>
          <w:p w14:paraId="4CF87677" w14:textId="53A327C5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10,8mm</w:t>
            </w:r>
          </w:p>
        </w:tc>
        <w:tc>
          <w:tcPr>
            <w:tcW w:w="1276" w:type="dxa"/>
            <w:vAlign w:val="center"/>
          </w:tcPr>
          <w:p w14:paraId="72E58F77" w14:textId="6733D9C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BBDB912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871D6A8" w14:textId="4B36894C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3056EA7F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D368908" w14:textId="27B3F797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10.17</w:t>
            </w:r>
          </w:p>
        </w:tc>
        <w:tc>
          <w:tcPr>
            <w:tcW w:w="2552" w:type="dxa"/>
            <w:vAlign w:val="center"/>
          </w:tcPr>
          <w:p w14:paraId="2033BC65" w14:textId="27E75280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Ø250</w:t>
            </w:r>
          </w:p>
        </w:tc>
        <w:tc>
          <w:tcPr>
            <w:tcW w:w="2551" w:type="dxa"/>
            <w:vAlign w:val="center"/>
          </w:tcPr>
          <w:p w14:paraId="7BCF22EA" w14:textId="7A771559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11,9mm</w:t>
            </w:r>
          </w:p>
        </w:tc>
        <w:tc>
          <w:tcPr>
            <w:tcW w:w="1276" w:type="dxa"/>
            <w:vAlign w:val="center"/>
          </w:tcPr>
          <w:p w14:paraId="547B5C00" w14:textId="063E18EE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1B85428B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256A077" w14:textId="174F20A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04BE110C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732CA106" w14:textId="3E2E18FF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10.18</w:t>
            </w:r>
          </w:p>
        </w:tc>
        <w:tc>
          <w:tcPr>
            <w:tcW w:w="2552" w:type="dxa"/>
            <w:vAlign w:val="center"/>
          </w:tcPr>
          <w:p w14:paraId="122A63C2" w14:textId="7054C41A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Ø280</w:t>
            </w:r>
          </w:p>
        </w:tc>
        <w:tc>
          <w:tcPr>
            <w:tcW w:w="2551" w:type="dxa"/>
            <w:vAlign w:val="center"/>
          </w:tcPr>
          <w:p w14:paraId="7F41D7A0" w14:textId="18B95D0E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13,4mm</w:t>
            </w:r>
          </w:p>
        </w:tc>
        <w:tc>
          <w:tcPr>
            <w:tcW w:w="1276" w:type="dxa"/>
            <w:vAlign w:val="center"/>
          </w:tcPr>
          <w:p w14:paraId="1BFA0046" w14:textId="51A4775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0E94DAD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155D44A" w14:textId="2D841CAD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FF2FF86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1AE52F27" w14:textId="0981D0DF" w:rsidR="00553A33" w:rsidRPr="0045704A" w:rsidRDefault="00553A33" w:rsidP="00C33AC8">
            <w:pPr>
              <w:suppressAutoHyphens w:val="0"/>
              <w:spacing w:before="120" w:after="120"/>
              <w:ind w:left="41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10.19</w:t>
            </w:r>
          </w:p>
        </w:tc>
        <w:tc>
          <w:tcPr>
            <w:tcW w:w="2552" w:type="dxa"/>
            <w:vAlign w:val="center"/>
          </w:tcPr>
          <w:p w14:paraId="654EA53C" w14:textId="7EF3FDD9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Ống HDPE Ø315</w:t>
            </w:r>
          </w:p>
        </w:tc>
        <w:tc>
          <w:tcPr>
            <w:tcW w:w="2551" w:type="dxa"/>
            <w:vAlign w:val="center"/>
          </w:tcPr>
          <w:p w14:paraId="1525E63C" w14:textId="497BD5C9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  <w:u w:val="single"/>
                <w:lang w:val="fr-FR"/>
              </w:rPr>
              <w:t>&gt;</w:t>
            </w:r>
            <w:r w:rsidRPr="0045704A">
              <w:rPr>
                <w:sz w:val="28"/>
                <w:szCs w:val="28"/>
                <w:lang w:val="fr-FR"/>
              </w:rPr>
              <w:t xml:space="preserve"> 15,0mm</w:t>
            </w:r>
          </w:p>
        </w:tc>
        <w:tc>
          <w:tcPr>
            <w:tcW w:w="1276" w:type="dxa"/>
            <w:vAlign w:val="center"/>
          </w:tcPr>
          <w:p w14:paraId="69FE53CD" w14:textId="00F3A21A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5CE1CEAA" w14:textId="77777777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DC23EE0" w14:textId="1D9E6D74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F520D73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983F166" w14:textId="77777777" w:rsidR="00553A33" w:rsidRPr="0045704A" w:rsidRDefault="00553A33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5D09033" w14:textId="1AAC18F6" w:rsidR="00553A33" w:rsidRPr="0045704A" w:rsidRDefault="00553A33" w:rsidP="00C33AC8">
            <w:pPr>
              <w:spacing w:before="120" w:after="120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Chiều dài trung bình của 01 ống</w:t>
            </w:r>
          </w:p>
        </w:tc>
        <w:tc>
          <w:tcPr>
            <w:tcW w:w="2551" w:type="dxa"/>
            <w:vAlign w:val="center"/>
          </w:tcPr>
          <w:p w14:paraId="63F645EC" w14:textId="59303844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z w:val="28"/>
                <w:szCs w:val="28"/>
              </w:rPr>
              <w:t>≥ 4m</w:t>
            </w:r>
          </w:p>
        </w:tc>
        <w:tc>
          <w:tcPr>
            <w:tcW w:w="1276" w:type="dxa"/>
            <w:vAlign w:val="center"/>
          </w:tcPr>
          <w:p w14:paraId="05969E8C" w14:textId="6EEBBDE6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6D38CC91" w14:textId="20CB78C5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5533F0C" w14:textId="64E1113F" w:rsidR="00553A33" w:rsidRPr="0045704A" w:rsidRDefault="00553A33" w:rsidP="00C33AC8">
            <w:pPr>
              <w:tabs>
                <w:tab w:val="left" w:pos="10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7C0A34C1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58F2737E" w14:textId="49A83B5E" w:rsidR="00553A33" w:rsidRPr="0045704A" w:rsidRDefault="00553A33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68458FF3" w14:textId="4C9E604E" w:rsidR="00553A33" w:rsidRPr="0045704A" w:rsidRDefault="00553A33" w:rsidP="00C33AC8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Ghi nhãn</w:t>
            </w:r>
          </w:p>
        </w:tc>
        <w:tc>
          <w:tcPr>
            <w:tcW w:w="2551" w:type="dxa"/>
            <w:vAlign w:val="center"/>
          </w:tcPr>
          <w:p w14:paraId="2904247C" w14:textId="77777777" w:rsidR="00553A33" w:rsidRPr="0045704A" w:rsidRDefault="00553A33" w:rsidP="000B2A2A">
            <w:pPr>
              <w:spacing w:before="120" w:after="120"/>
              <w:jc w:val="both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>Trên bề mặt thành ống phải ghi rõ bằng mực không phai hoặc khắc nổi các chi tiết sau:</w:t>
            </w:r>
          </w:p>
          <w:p w14:paraId="1EF860DF" w14:textId="378F426E" w:rsidR="00553A33" w:rsidRPr="0045704A" w:rsidRDefault="00553A33" w:rsidP="000B2A2A">
            <w:pPr>
              <w:spacing w:before="120" w:after="120"/>
              <w:jc w:val="both"/>
              <w:rPr>
                <w:sz w:val="28"/>
                <w:szCs w:val="28"/>
                <w:lang w:val="fr-FR"/>
              </w:rPr>
            </w:pPr>
            <w:r w:rsidRPr="0045704A">
              <w:rPr>
                <w:sz w:val="28"/>
                <w:szCs w:val="28"/>
                <w:lang w:val="fr-FR"/>
              </w:rPr>
              <w:t xml:space="preserve">- Nhà </w:t>
            </w:r>
            <w:r w:rsidR="000B2A2A" w:rsidRPr="0045704A">
              <w:rPr>
                <w:sz w:val="28"/>
                <w:szCs w:val="28"/>
                <w:lang w:val="fr-FR"/>
              </w:rPr>
              <w:t>sản xuất</w:t>
            </w:r>
          </w:p>
          <w:p w14:paraId="6D969021" w14:textId="33D74325" w:rsidR="00553A33" w:rsidRPr="0045704A" w:rsidRDefault="00553A33" w:rsidP="000B2A2A">
            <w:pPr>
              <w:spacing w:before="120" w:after="120"/>
              <w:jc w:val="both"/>
              <w:rPr>
                <w:snapToGrid w:val="0"/>
                <w:sz w:val="28"/>
                <w:szCs w:val="28"/>
              </w:rPr>
            </w:pPr>
            <w:r w:rsidRPr="0045704A">
              <w:rPr>
                <w:sz w:val="28"/>
                <w:szCs w:val="28"/>
                <w:lang w:val="fr-FR"/>
              </w:rPr>
              <w:t xml:space="preserve">- Mã hiệu </w:t>
            </w:r>
            <w:r w:rsidR="000B2A2A" w:rsidRPr="0045704A">
              <w:rPr>
                <w:sz w:val="28"/>
                <w:szCs w:val="28"/>
                <w:lang w:val="fr-FR"/>
              </w:rPr>
              <w:t xml:space="preserve">ống </w:t>
            </w:r>
            <w:r w:rsidRPr="0045704A">
              <w:rPr>
                <w:sz w:val="28"/>
                <w:szCs w:val="28"/>
                <w:lang w:val="fr-FR"/>
              </w:rPr>
              <w:t>(ống HDPE Ø49 …)</w:t>
            </w:r>
          </w:p>
        </w:tc>
        <w:tc>
          <w:tcPr>
            <w:tcW w:w="1276" w:type="dxa"/>
            <w:vAlign w:val="center"/>
          </w:tcPr>
          <w:p w14:paraId="6C712BAA" w14:textId="1101A6FA" w:rsidR="00553A33" w:rsidRPr="0045704A" w:rsidRDefault="00553A33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  <w:vAlign w:val="center"/>
          </w:tcPr>
          <w:p w14:paraId="4FB03BB0" w14:textId="7E4D0978" w:rsidR="00553A33" w:rsidRPr="0045704A" w:rsidRDefault="00553A33" w:rsidP="00C33AC8">
            <w:pPr>
              <w:spacing w:before="120" w:after="12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E803700" w14:textId="076F7B39" w:rsidR="00553A33" w:rsidRPr="0045704A" w:rsidRDefault="00553A33" w:rsidP="00C33AC8">
            <w:pPr>
              <w:spacing w:before="120" w:after="120"/>
              <w:jc w:val="center"/>
              <w:rPr>
                <w:sz w:val="28"/>
                <w:szCs w:val="28"/>
                <w:lang w:val="fr-FR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  <w:tr w:rsidR="0045704A" w:rsidRPr="0045704A" w14:paraId="076F7962" w14:textId="77777777" w:rsidTr="000B2A2A">
        <w:trPr>
          <w:cantSplit/>
          <w:trHeight w:val="368"/>
        </w:trPr>
        <w:tc>
          <w:tcPr>
            <w:tcW w:w="993" w:type="dxa"/>
            <w:vAlign w:val="center"/>
          </w:tcPr>
          <w:p w14:paraId="2E96DB8E" w14:textId="55FA56BF" w:rsidR="00553A33" w:rsidRPr="0045704A" w:rsidRDefault="00553A33" w:rsidP="00C33AC8">
            <w:pPr>
              <w:pStyle w:val="ListParagraph"/>
              <w:numPr>
                <w:ilvl w:val="0"/>
                <w:numId w:val="37"/>
              </w:numPr>
              <w:suppressAutoHyphens w:val="0"/>
              <w:spacing w:before="120" w:after="120"/>
              <w:ind w:left="4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6C71B1C5" w14:textId="77777777" w:rsidR="00553A33" w:rsidRPr="0045704A" w:rsidRDefault="00553A33" w:rsidP="00C33AC8">
            <w:pPr>
              <w:tabs>
                <w:tab w:val="left" w:pos="1440"/>
                <w:tab w:val="left" w:pos="6237"/>
              </w:tabs>
              <w:spacing w:before="120" w:after="120"/>
              <w:rPr>
                <w:sz w:val="28"/>
                <w:szCs w:val="28"/>
                <w:lang w:val="en-GB"/>
              </w:rPr>
            </w:pPr>
            <w:r w:rsidRPr="0045704A">
              <w:rPr>
                <w:sz w:val="28"/>
                <w:szCs w:val="28"/>
                <w:lang w:val="en-GB"/>
              </w:rPr>
              <w:t>Yêu cầu kiểm tra và thử nghiệm</w:t>
            </w:r>
          </w:p>
        </w:tc>
        <w:tc>
          <w:tcPr>
            <w:tcW w:w="2551" w:type="dxa"/>
          </w:tcPr>
          <w:p w14:paraId="3D9368FB" w14:textId="45F91E9A" w:rsidR="00553A33" w:rsidRPr="0045704A" w:rsidRDefault="00553A33" w:rsidP="000B2A2A">
            <w:pPr>
              <w:spacing w:before="120" w:after="120"/>
              <w:jc w:val="center"/>
              <w:rPr>
                <w:sz w:val="28"/>
                <w:szCs w:val="28"/>
                <w:lang w:val="en-GB"/>
              </w:rPr>
            </w:pPr>
            <w:r w:rsidRPr="0045704A">
              <w:rPr>
                <w:sz w:val="28"/>
                <w:szCs w:val="28"/>
                <w:lang w:val="en-GB"/>
              </w:rPr>
              <w:t>Đáp ứng yêu cầu ở phần III</w:t>
            </w:r>
            <w:r w:rsidR="000B2A2A" w:rsidRPr="0045704A">
              <w:rPr>
                <w:sz w:val="28"/>
                <w:szCs w:val="28"/>
                <w:lang w:val="en-GB"/>
              </w:rPr>
              <w:t xml:space="preserve"> (Đặc tính kỹ thuật)</w:t>
            </w:r>
          </w:p>
        </w:tc>
        <w:tc>
          <w:tcPr>
            <w:tcW w:w="1276" w:type="dxa"/>
          </w:tcPr>
          <w:p w14:paraId="723D43D2" w14:textId="3322602E" w:rsidR="00553A33" w:rsidRPr="0045704A" w:rsidRDefault="00553A33" w:rsidP="00C33AC8">
            <w:pPr>
              <w:spacing w:before="120" w:after="120"/>
              <w:jc w:val="center"/>
              <w:rPr>
                <w:sz w:val="28"/>
                <w:szCs w:val="28"/>
                <w:lang w:val="en-GB"/>
              </w:rPr>
            </w:pPr>
            <w:r w:rsidRPr="0045704A">
              <w:rPr>
                <w:snapToGrid w:val="0"/>
                <w:sz w:val="28"/>
                <w:szCs w:val="28"/>
              </w:rPr>
              <w:t>Như yêu cầu</w:t>
            </w:r>
          </w:p>
        </w:tc>
        <w:tc>
          <w:tcPr>
            <w:tcW w:w="992" w:type="dxa"/>
          </w:tcPr>
          <w:p w14:paraId="60BDD4F1" w14:textId="4CA50853" w:rsidR="00553A33" w:rsidRPr="0045704A" w:rsidRDefault="00553A33" w:rsidP="00C33AC8">
            <w:pPr>
              <w:spacing w:before="120" w:after="120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</w:tcPr>
          <w:p w14:paraId="618F6626" w14:textId="48D099E7" w:rsidR="00553A33" w:rsidRPr="0045704A" w:rsidRDefault="00553A33" w:rsidP="00C33AC8">
            <w:pPr>
              <w:spacing w:before="120" w:after="120"/>
              <w:jc w:val="center"/>
              <w:rPr>
                <w:sz w:val="28"/>
                <w:szCs w:val="28"/>
                <w:lang w:val="en-GB"/>
              </w:rPr>
            </w:pPr>
            <w:r w:rsidRPr="0045704A">
              <w:rPr>
                <w:snapToGrid w:val="0"/>
                <w:sz w:val="28"/>
                <w:szCs w:val="28"/>
              </w:rPr>
              <w:t>Không như yêu cầu</w:t>
            </w:r>
          </w:p>
        </w:tc>
      </w:tr>
    </w:tbl>
    <w:p w14:paraId="7FEEA610" w14:textId="77777777" w:rsidR="00EC2DF8" w:rsidRPr="0045704A" w:rsidRDefault="00EC2DF8" w:rsidP="0050687B">
      <w:pPr>
        <w:rPr>
          <w:sz w:val="26"/>
          <w:szCs w:val="26"/>
        </w:rPr>
      </w:pPr>
    </w:p>
    <w:sectPr w:rsidR="00EC2DF8" w:rsidRPr="0045704A" w:rsidSect="00C33AC8">
      <w:pgSz w:w="11906" w:h="16838" w:code="9"/>
      <w:pgMar w:top="1134" w:right="851" w:bottom="851" w:left="1701" w:header="720" w:footer="5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CA8D" w14:textId="77777777" w:rsidR="00E6137C" w:rsidRDefault="00E6137C">
      <w:r>
        <w:separator/>
      </w:r>
    </w:p>
  </w:endnote>
  <w:endnote w:type="continuationSeparator" w:id="0">
    <w:p w14:paraId="28DF3B84" w14:textId="77777777" w:rsidR="00E6137C" w:rsidRDefault="00E6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6C6B" w14:textId="7242F4E6" w:rsidR="0056030F" w:rsidRPr="0050687B" w:rsidRDefault="0050687B" w:rsidP="00C33AC8">
    <w:pPr>
      <w:pStyle w:val="Footer"/>
      <w:tabs>
        <w:tab w:val="clear" w:pos="4320"/>
        <w:tab w:val="clear" w:pos="8640"/>
        <w:tab w:val="left" w:pos="9214"/>
      </w:tabs>
      <w:rPr>
        <w:i/>
        <w:sz w:val="20"/>
      </w:rPr>
    </w:pPr>
    <w:r w:rsidRPr="00044983">
      <w:rPr>
        <w:i/>
        <w:noProof/>
        <w:color w:val="FF0000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5B94A7" wp14:editId="2D629586">
              <wp:simplePos x="0" y="0"/>
              <wp:positionH relativeFrom="column">
                <wp:posOffset>4445</wp:posOffset>
              </wp:positionH>
              <wp:positionV relativeFrom="paragraph">
                <wp:posOffset>-76835</wp:posOffset>
              </wp:positionV>
              <wp:extent cx="600075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450C8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6.05pt" to="472.8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" strokecolor="black [3213]" strokeweight=".5pt">
              <v:stroke joinstyle="miter"/>
            </v:line>
          </w:pict>
        </mc:Fallback>
      </mc:AlternateContent>
    </w:r>
    <w:r w:rsidR="00C33AC8" w:rsidRPr="00C33AC8">
      <w:rPr>
        <w:i/>
        <w:noProof/>
        <w:sz w:val="20"/>
      </w:rPr>
      <w:t xml:space="preserve"> </w:t>
    </w:r>
    <w:r w:rsidR="00C33AC8">
      <w:rPr>
        <w:i/>
        <w:noProof/>
        <w:sz w:val="20"/>
      </w:rPr>
      <w:t xml:space="preserve">Ống nhựa HPDE – Loại trơn </w:t>
    </w:r>
    <w:r w:rsidR="00C33AC8" w:rsidRPr="00DF0E4C">
      <w:rPr>
        <w:i/>
        <w:sz w:val="20"/>
      </w:rPr>
      <w:t xml:space="preserve">(Mã tiêu chuẩn: </w:t>
    </w:r>
    <w:r w:rsidR="00C33AC8">
      <w:rPr>
        <w:i/>
        <w:sz w:val="20"/>
      </w:rPr>
      <w:t>OngNhua-HDPE.Tron</w:t>
    </w:r>
    <w:r w:rsidR="00C33AC8" w:rsidRPr="00DF0E4C">
      <w:rPr>
        <w:i/>
        <w:sz w:val="20"/>
      </w:rPr>
      <w:t>)</w:t>
    </w:r>
    <w:r w:rsidR="00C33AC8">
      <w:rPr>
        <w:i/>
        <w:sz w:val="20"/>
      </w:rPr>
      <w:tab/>
    </w:r>
    <w:r w:rsidR="00C33AC8">
      <w:rPr>
        <w:i/>
        <w:sz w:val="20"/>
      </w:rPr>
      <w:fldChar w:fldCharType="begin"/>
    </w:r>
    <w:r w:rsidR="00C33AC8">
      <w:rPr>
        <w:i/>
        <w:sz w:val="20"/>
      </w:rPr>
      <w:instrText xml:space="preserve"> PAGE   \* MERGEFORMAT </w:instrText>
    </w:r>
    <w:r w:rsidR="00C33AC8">
      <w:rPr>
        <w:i/>
        <w:sz w:val="20"/>
      </w:rPr>
      <w:fldChar w:fldCharType="separate"/>
    </w:r>
    <w:r w:rsidR="00C33AC8">
      <w:rPr>
        <w:i/>
        <w:noProof/>
        <w:sz w:val="20"/>
      </w:rPr>
      <w:t>1</w:t>
    </w:r>
    <w:r w:rsidR="00C33AC8">
      <w:rPr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6F78" w14:textId="2FD339CD" w:rsidR="0050687B" w:rsidRPr="0050687B" w:rsidRDefault="0050687B" w:rsidP="0050687B">
    <w:pPr>
      <w:pStyle w:val="Footer"/>
      <w:tabs>
        <w:tab w:val="clear" w:pos="4320"/>
        <w:tab w:val="clear" w:pos="8640"/>
        <w:tab w:val="right" w:pos="9072"/>
      </w:tabs>
      <w:rPr>
        <w:i/>
        <w:sz w:val="20"/>
      </w:rPr>
    </w:pPr>
    <w:r w:rsidRPr="00044983">
      <w:rPr>
        <w:i/>
        <w:noProof/>
        <w:color w:val="FF0000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6D97B6" wp14:editId="0A61FE42">
              <wp:simplePos x="0" y="0"/>
              <wp:positionH relativeFrom="column">
                <wp:posOffset>4445</wp:posOffset>
              </wp:positionH>
              <wp:positionV relativeFrom="paragraph">
                <wp:posOffset>-76835</wp:posOffset>
              </wp:positionV>
              <wp:extent cx="600075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0E7707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6.05pt" to="472.8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" strokecolor="black [3213]" strokeweight=".5pt">
              <v:stroke joinstyle="miter"/>
            </v:line>
          </w:pict>
        </mc:Fallback>
      </mc:AlternateContent>
    </w:r>
    <w:r w:rsidR="00C33AC8" w:rsidRPr="00C33AC8">
      <w:rPr>
        <w:i/>
        <w:noProof/>
        <w:sz w:val="20"/>
      </w:rPr>
      <w:t xml:space="preserve"> </w:t>
    </w:r>
    <w:r w:rsidR="00C33AC8">
      <w:rPr>
        <w:i/>
        <w:noProof/>
        <w:sz w:val="20"/>
      </w:rPr>
      <w:t xml:space="preserve">Ống nhựa HPDE – Loại trơn </w:t>
    </w:r>
    <w:r w:rsidR="00C33AC8" w:rsidRPr="00DF0E4C">
      <w:rPr>
        <w:i/>
        <w:sz w:val="20"/>
      </w:rPr>
      <w:t xml:space="preserve">(Mã tiêu chuẩn: </w:t>
    </w:r>
    <w:r w:rsidR="00C33AC8">
      <w:rPr>
        <w:i/>
        <w:sz w:val="20"/>
      </w:rPr>
      <w:t>OngNhua-HDPE.Tron</w:t>
    </w:r>
    <w:r w:rsidR="00C33AC8" w:rsidRPr="00DF0E4C">
      <w:rPr>
        <w:i/>
        <w:sz w:val="20"/>
      </w:rPr>
      <w:t>)</w:t>
    </w:r>
    <w:r>
      <w:rPr>
        <w:i/>
        <w:sz w:val="20"/>
      </w:rPr>
      <w:tab/>
    </w:r>
    <w:r w:rsidR="0095525E">
      <w:rPr>
        <w:i/>
        <w:sz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86EC" w14:textId="77777777" w:rsidR="00E6137C" w:rsidRDefault="00E6137C">
      <w:r>
        <w:separator/>
      </w:r>
    </w:p>
  </w:footnote>
  <w:footnote w:type="continuationSeparator" w:id="0">
    <w:p w14:paraId="73C4CBD3" w14:textId="77777777" w:rsidR="00E6137C" w:rsidRDefault="00E61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D0BE" w14:textId="4DFCC4D1" w:rsidR="0056030F" w:rsidRPr="0056030F" w:rsidRDefault="0056030F" w:rsidP="0056030F">
    <w:pPr>
      <w:pStyle w:val="Header"/>
      <w:pBdr>
        <w:bottom w:val="single" w:sz="4" w:space="1" w:color="auto"/>
      </w:pBdr>
      <w:tabs>
        <w:tab w:val="clear" w:pos="4320"/>
        <w:tab w:val="clear" w:pos="8640"/>
      </w:tabs>
      <w:rPr>
        <w:i/>
      </w:rPr>
    </w:pPr>
    <w:r>
      <w:rPr>
        <w:i/>
        <w:sz w:val="20"/>
      </w:rPr>
      <w:t xml:space="preserve">TỔNG CÔNG TY ĐIỆN LỰC MIỀN NAM </w:t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  <w:t>TIÊU CHÍ ĐÁNH GIÁ KỸ THUẬT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994" w14:textId="71754C4F" w:rsidR="0056030F" w:rsidRPr="0050687B" w:rsidRDefault="0050687B" w:rsidP="0050687B">
    <w:pPr>
      <w:pStyle w:val="Header"/>
      <w:pBdr>
        <w:bottom w:val="single" w:sz="4" w:space="1" w:color="auto"/>
      </w:pBdr>
      <w:tabs>
        <w:tab w:val="clear" w:pos="4320"/>
        <w:tab w:val="clear" w:pos="8640"/>
      </w:tabs>
      <w:rPr>
        <w:i/>
      </w:rPr>
    </w:pPr>
    <w:bookmarkStart w:id="0" w:name="_Hlk90452266"/>
    <w:bookmarkStart w:id="1" w:name="_Hlk90452267"/>
    <w:bookmarkStart w:id="2" w:name="_Hlk90452283"/>
    <w:bookmarkStart w:id="3" w:name="_Hlk90452284"/>
    <w:r>
      <w:rPr>
        <w:i/>
        <w:sz w:val="20"/>
      </w:rPr>
      <w:t xml:space="preserve">TỔNG CÔNG TY ĐIỆN LỰC MIỀN NAM </w:t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  <w:t>TIÊU CHÍ ĐÁNH GIÁ KỸ THUẬT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4BE2C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Heading11"/>
      <w:lvlText w:val="CHƯƠNG %1: "/>
      <w:lvlJc w:val="center"/>
      <w:pPr>
        <w:tabs>
          <w:tab w:val="num" w:pos="936"/>
        </w:tabs>
        <w:ind w:left="792" w:firstLine="144"/>
      </w:pPr>
      <w:rPr>
        <w:rFonts w:ascii="Tahoma" w:hAnsi="Tahoma"/>
        <w:sz w:val="28"/>
        <w:szCs w:val="28"/>
      </w:rPr>
    </w:lvl>
    <w:lvl w:ilvl="1">
      <w:start w:val="1"/>
      <w:numFmt w:val="decimal"/>
      <w:pStyle w:val="StyleHeading2Left0Firstline0"/>
      <w:lvlText w:val="2.%2."/>
      <w:lvlJc w:val="left"/>
      <w:pPr>
        <w:tabs>
          <w:tab w:val="num" w:pos="504"/>
        </w:tabs>
        <w:ind w:left="1440" w:hanging="1152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304"/>
        </w:tabs>
        <w:ind w:left="2304" w:hanging="864"/>
      </w:pPr>
    </w:lvl>
    <w:lvl w:ilvl="4">
      <w:start w:val="1"/>
      <w:numFmt w:val="decimal"/>
      <w:lvlText w:val="%1.%2.%3.%4.%5"/>
      <w:lvlJc w:val="left"/>
      <w:pPr>
        <w:tabs>
          <w:tab w:val="num" w:pos="2448"/>
        </w:tabs>
        <w:ind w:left="2448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pStyle w:val="Heading81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pStyle w:val="Heading91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decimal"/>
      <w:pStyle w:val="Heading21"/>
      <w:lvlText w:val="CHƯƠNG %1: "/>
      <w:lvlJc w:val="center"/>
      <w:pPr>
        <w:tabs>
          <w:tab w:val="num" w:pos="936"/>
        </w:tabs>
        <w:ind w:left="792" w:firstLine="144"/>
      </w:pPr>
      <w:rPr>
        <w:rFonts w:ascii="Tahoma" w:hAnsi="Tahoma"/>
        <w:sz w:val="28"/>
        <w:szCs w:val="28"/>
      </w:rPr>
    </w:lvl>
    <w:lvl w:ilvl="1">
      <w:start w:val="1"/>
      <w:numFmt w:val="decimal"/>
      <w:lvlText w:val="2.%2."/>
      <w:lvlJc w:val="left"/>
      <w:pPr>
        <w:tabs>
          <w:tab w:val="num" w:pos="504"/>
        </w:tabs>
        <w:ind w:left="1440" w:hanging="1152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304"/>
        </w:tabs>
        <w:ind w:left="2304" w:hanging="864"/>
      </w:pPr>
    </w:lvl>
    <w:lvl w:ilvl="4">
      <w:start w:val="1"/>
      <w:numFmt w:val="decimal"/>
      <w:lvlText w:val="%1.%2.%3.%4.%5"/>
      <w:lvlJc w:val="left"/>
      <w:pPr>
        <w:tabs>
          <w:tab w:val="num" w:pos="2448"/>
        </w:tabs>
        <w:ind w:left="2448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4"/>
    <w:lvl w:ilvl="0">
      <w:start w:val="16"/>
      <w:numFmt w:val="bullet"/>
      <w:lvlText w:val="-"/>
      <w:lvlJc w:val="left"/>
      <w:pPr>
        <w:tabs>
          <w:tab w:val="num" w:pos="1285"/>
        </w:tabs>
        <w:ind w:left="1285" w:hanging="283"/>
      </w:pPr>
      <w:rPr>
        <w:rFonts w:ascii="OpenSymbol" w:hAnsi="OpenSymbol"/>
      </w:rPr>
    </w:lvl>
  </w:abstractNum>
  <w:abstractNum w:abstractNumId="6" w15:restartNumberingAfterBreak="0">
    <w:nsid w:val="00000006"/>
    <w:multiLevelType w:val="singleLevel"/>
    <w:tmpl w:val="00000006"/>
    <w:name w:val="WW8Num5"/>
    <w:lvl w:ilvl="0">
      <w:start w:val="1"/>
      <w:numFmt w:val="decimal"/>
      <w:pStyle w:val="StyleHeading1LinespacingExactly16pt"/>
      <w:lvlText w:val="CHƯƠNG %1: "/>
      <w:lvlJc w:val="center"/>
      <w:pPr>
        <w:tabs>
          <w:tab w:val="num" w:pos="504"/>
        </w:tabs>
        <w:ind w:left="360" w:firstLine="144"/>
      </w:pPr>
      <w:rPr>
        <w:rFonts w:ascii="Times New Roman" w:hAnsi="Times New Roman" w:cs="Times New Roman"/>
      </w:rPr>
    </w:lvl>
  </w:abstractNum>
  <w:abstractNum w:abstractNumId="7" w15:restartNumberingAfterBreak="0">
    <w:nsid w:val="01B81D26"/>
    <w:multiLevelType w:val="multilevel"/>
    <w:tmpl w:val="92DCA174"/>
    <w:name w:val="WW8Num6"/>
    <w:lvl w:ilvl="0">
      <w:start w:val="1"/>
      <w:numFmt w:val="decimal"/>
      <w:pStyle w:val="Spiegelstrich1"/>
      <w:lvlText w:val="%1."/>
      <w:lvlJc w:val="left"/>
      <w:pPr>
        <w:tabs>
          <w:tab w:val="num" w:pos="624"/>
        </w:tabs>
        <w:ind w:left="624" w:hanging="51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A906B24"/>
    <w:multiLevelType w:val="multilevel"/>
    <w:tmpl w:val="AD5C55C8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6C3171"/>
    <w:multiLevelType w:val="hybridMultilevel"/>
    <w:tmpl w:val="D700A796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E096B3B"/>
    <w:multiLevelType w:val="singleLevel"/>
    <w:tmpl w:val="376A2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ED91F2C"/>
    <w:multiLevelType w:val="hybridMultilevel"/>
    <w:tmpl w:val="9782EF4A"/>
    <w:name w:val="WW8Num533"/>
    <w:lvl w:ilvl="0" w:tplc="2480B5C6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  <w:b/>
      </w:rPr>
    </w:lvl>
    <w:lvl w:ilvl="1" w:tplc="04090003">
      <w:start w:val="1"/>
      <w:numFmt w:val="bullet"/>
      <w:lvlText w:val="+"/>
      <w:lvlJc w:val="left"/>
      <w:pPr>
        <w:tabs>
          <w:tab w:val="num" w:pos="737"/>
        </w:tabs>
        <w:ind w:left="737" w:hanging="340"/>
      </w:pPr>
      <w:rPr>
        <w:rFonts w:ascii="Garamond" w:hAnsi="Garamond" w:hint="default"/>
        <w:b w:val="0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651D0C"/>
    <w:multiLevelType w:val="singleLevel"/>
    <w:tmpl w:val="CB864C82"/>
    <w:name w:val="WW8Num522"/>
    <w:lvl w:ilvl="0">
      <w:start w:val="1"/>
      <w:numFmt w:val="bullet"/>
      <w:pStyle w:val="HOATHI10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7F7A03"/>
    <w:multiLevelType w:val="hybridMultilevel"/>
    <w:tmpl w:val="92368456"/>
    <w:lvl w:ilvl="0" w:tplc="A16C5A08">
      <w:start w:val="1"/>
      <w:numFmt w:val="bullet"/>
      <w:lvlText w:val="-"/>
      <w:lvlJc w:val="left"/>
      <w:pPr>
        <w:tabs>
          <w:tab w:val="num" w:pos="1061"/>
        </w:tabs>
        <w:ind w:left="1061" w:hanging="341"/>
      </w:pPr>
      <w:rPr>
        <w:rFonts w:ascii="Courier New" w:hAnsi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B1C90"/>
    <w:multiLevelType w:val="hybridMultilevel"/>
    <w:tmpl w:val="CFFA3814"/>
    <w:lvl w:ilvl="0" w:tplc="B99C0EBE">
      <w:start w:val="1"/>
      <w:numFmt w:val="decimal"/>
      <w:pStyle w:val="Heading110"/>
      <w:lvlText w:val="TABLE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2AF42D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0017FB"/>
    <w:multiLevelType w:val="multilevel"/>
    <w:tmpl w:val="A6905B48"/>
    <w:lvl w:ilvl="0">
      <w:numFmt w:val="bullet"/>
      <w:lvlText w:val="−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1130A"/>
    <w:multiLevelType w:val="hybridMultilevel"/>
    <w:tmpl w:val="350A0A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62384"/>
    <w:multiLevelType w:val="hybridMultilevel"/>
    <w:tmpl w:val="0F86C83C"/>
    <w:lvl w:ilvl="0" w:tplc="04090005">
      <w:numFmt w:val="none"/>
      <w:lvlText w:val=""/>
      <w:lvlJc w:val="left"/>
      <w:pPr>
        <w:tabs>
          <w:tab w:val="num" w:pos="360"/>
        </w:tabs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E3A39"/>
    <w:multiLevelType w:val="hybridMultilevel"/>
    <w:tmpl w:val="BCF45FE0"/>
    <w:name w:val="WW8Num52"/>
    <w:lvl w:ilvl="0" w:tplc="49607F46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30CE9A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2056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A0C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29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1CD5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45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815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142C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016D90"/>
    <w:multiLevelType w:val="singleLevel"/>
    <w:tmpl w:val="7B8C2CEE"/>
    <w:name w:val="WW8Num5322"/>
    <w:lvl w:ilvl="0">
      <w:start w:val="1"/>
      <w:numFmt w:val="decimal"/>
      <w:pStyle w:val="HOATHI1"/>
      <w:lvlText w:val="%1"/>
      <w:lvlJc w:val="center"/>
      <w:pPr>
        <w:tabs>
          <w:tab w:val="num" w:pos="624"/>
        </w:tabs>
        <w:ind w:left="624" w:hanging="454"/>
      </w:pPr>
      <w:rPr>
        <w:rFonts w:hint="default"/>
      </w:rPr>
    </w:lvl>
  </w:abstractNum>
  <w:abstractNum w:abstractNumId="20" w15:restartNumberingAfterBreak="0">
    <w:nsid w:val="38735370"/>
    <w:multiLevelType w:val="hybridMultilevel"/>
    <w:tmpl w:val="1CAC36BC"/>
    <w:name w:val="WW8Num534"/>
    <w:lvl w:ilvl="0" w:tplc="220ED7B4">
      <w:numFmt w:val="bullet"/>
      <w:lvlText w:val="−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125F2"/>
    <w:multiLevelType w:val="hybridMultilevel"/>
    <w:tmpl w:val="456A8196"/>
    <w:lvl w:ilvl="0" w:tplc="F2BCA4F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C4E86"/>
    <w:multiLevelType w:val="singleLevel"/>
    <w:tmpl w:val="213441B0"/>
    <w:lvl w:ilvl="0">
      <w:start w:val="1"/>
      <w:numFmt w:val="lowerLetter"/>
      <w:pStyle w:val="bullet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0070D8B"/>
    <w:multiLevelType w:val="singleLevel"/>
    <w:tmpl w:val="0230630E"/>
    <w:lvl w:ilvl="0">
      <w:start w:val="1"/>
      <w:numFmt w:val="lowerLetter"/>
      <w:pStyle w:val="Bullet0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422A04"/>
    <w:multiLevelType w:val="hybridMultilevel"/>
    <w:tmpl w:val="11568208"/>
    <w:lvl w:ilvl="0" w:tplc="04090011">
      <w:start w:val="1"/>
      <w:numFmt w:val="bullet"/>
      <w:pStyle w:val="Style2"/>
      <w:lvlText w:val="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olor w:val="auto"/>
      </w:rPr>
    </w:lvl>
    <w:lvl w:ilvl="1" w:tplc="A83229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79B36E4"/>
    <w:multiLevelType w:val="hybridMultilevel"/>
    <w:tmpl w:val="27F4376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A42D9"/>
    <w:multiLevelType w:val="singleLevel"/>
    <w:tmpl w:val="0409000F"/>
    <w:lvl w:ilvl="0">
      <w:start w:val="1"/>
      <w:numFmt w:val="decimal"/>
      <w:pStyle w:val="Spiegelstrich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4C546B67"/>
    <w:multiLevelType w:val="hybridMultilevel"/>
    <w:tmpl w:val="405A140E"/>
    <w:lvl w:ilvl="0" w:tplc="FFFFFFFF">
      <w:start w:val="1"/>
      <w:numFmt w:val="bullet"/>
      <w:pStyle w:val="Style1"/>
      <w:lvlText w:val="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EFB2A9E"/>
    <w:multiLevelType w:val="hybridMultilevel"/>
    <w:tmpl w:val="D45682FE"/>
    <w:lvl w:ilvl="0" w:tplc="2FFAD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56AFF"/>
    <w:multiLevelType w:val="hybridMultilevel"/>
    <w:tmpl w:val="11762E8A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636EC6"/>
    <w:multiLevelType w:val="hybridMultilevel"/>
    <w:tmpl w:val="FA9A8752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E6167"/>
    <w:multiLevelType w:val="hybridMultilevel"/>
    <w:tmpl w:val="9A227830"/>
    <w:name w:val="WW8Num532"/>
    <w:lvl w:ilvl="0" w:tplc="FC640C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305896"/>
    <w:multiLevelType w:val="singleLevel"/>
    <w:tmpl w:val="5768C298"/>
    <w:name w:val="WW8Num5222"/>
    <w:lvl w:ilvl="0">
      <w:start w:val="1"/>
      <w:numFmt w:val="upperRoman"/>
      <w:pStyle w:val="Aufzhlung"/>
      <w:lvlText w:val="%1."/>
      <w:lvlJc w:val="left"/>
      <w:pPr>
        <w:tabs>
          <w:tab w:val="num" w:pos="720"/>
        </w:tabs>
        <w:ind w:left="397" w:hanging="397"/>
      </w:pPr>
      <w:rPr>
        <w:b/>
        <w:i w:val="0"/>
      </w:rPr>
    </w:lvl>
  </w:abstractNum>
  <w:abstractNum w:abstractNumId="33" w15:restartNumberingAfterBreak="0">
    <w:nsid w:val="6AF80434"/>
    <w:multiLevelType w:val="hybridMultilevel"/>
    <w:tmpl w:val="75F83D74"/>
    <w:lvl w:ilvl="0" w:tplc="FFFFFFFF">
      <w:start w:val="1"/>
      <w:numFmt w:val="bullet"/>
      <w:pStyle w:val="Style3"/>
      <w:lvlText w:val="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D44B3A"/>
    <w:multiLevelType w:val="hybridMultilevel"/>
    <w:tmpl w:val="C4A22CA0"/>
    <w:lvl w:ilvl="0" w:tplc="FFFFFFFF">
      <w:start w:val="1"/>
      <w:numFmt w:val="decimal"/>
      <w:pStyle w:val="HOATHI4"/>
      <w:lvlText w:val="%1."/>
      <w:lvlJc w:val="left"/>
      <w:pPr>
        <w:tabs>
          <w:tab w:val="num" w:pos="567"/>
        </w:tabs>
        <w:ind w:left="56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26607FE"/>
    <w:multiLevelType w:val="multilevel"/>
    <w:tmpl w:val="67BE5E1E"/>
    <w:lvl w:ilvl="0">
      <w:start w:val="1"/>
      <w:numFmt w:val="upperRoman"/>
      <w:pStyle w:val="HOATHI"/>
      <w:lvlText w:val="%1."/>
      <w:lvlJc w:val="center"/>
      <w:pPr>
        <w:tabs>
          <w:tab w:val="num" w:pos="567"/>
        </w:tabs>
        <w:ind w:left="567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EA6B47"/>
    <w:multiLevelType w:val="hybridMultilevel"/>
    <w:tmpl w:val="B192B1BA"/>
    <w:lvl w:ilvl="0" w:tplc="FFFFFFFF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6975EF2"/>
    <w:multiLevelType w:val="singleLevel"/>
    <w:tmpl w:val="ED78AA10"/>
    <w:lvl w:ilvl="0">
      <w:start w:val="1"/>
      <w:numFmt w:val="decimal"/>
      <w:pStyle w:val="Spiegelstrich3"/>
      <w:lvlText w:val="%1"/>
      <w:lvlJc w:val="center"/>
      <w:pPr>
        <w:tabs>
          <w:tab w:val="num" w:pos="644"/>
        </w:tabs>
        <w:ind w:left="474" w:hanging="190"/>
      </w:pPr>
    </w:lvl>
  </w:abstractNum>
  <w:abstractNum w:abstractNumId="38" w15:restartNumberingAfterBreak="0">
    <w:nsid w:val="7900437E"/>
    <w:multiLevelType w:val="hybridMultilevel"/>
    <w:tmpl w:val="AD88A5BE"/>
    <w:lvl w:ilvl="0" w:tplc="FFFFFFFF">
      <w:start w:val="1"/>
      <w:numFmt w:val="decimal"/>
      <w:pStyle w:val="Table"/>
      <w:lvlText w:val="Table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u w:val="singl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446922"/>
    <w:multiLevelType w:val="hybridMultilevel"/>
    <w:tmpl w:val="A6905B48"/>
    <w:lvl w:ilvl="0" w:tplc="FFFFFFFF">
      <w:numFmt w:val="bullet"/>
      <w:lvlText w:val="−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1076A"/>
    <w:multiLevelType w:val="singleLevel"/>
    <w:tmpl w:val="36443172"/>
    <w:lvl w:ilvl="0">
      <w:numFmt w:val="bullet"/>
      <w:pStyle w:val="IEC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34"/>
  </w:num>
  <w:num w:numId="6">
    <w:abstractNumId w:val="12"/>
  </w:num>
  <w:num w:numId="7">
    <w:abstractNumId w:val="40"/>
  </w:num>
  <w:num w:numId="8">
    <w:abstractNumId w:val="8"/>
  </w:num>
  <w:num w:numId="9">
    <w:abstractNumId w:val="19"/>
  </w:num>
  <w:num w:numId="10">
    <w:abstractNumId w:val="23"/>
  </w:num>
  <w:num w:numId="11">
    <w:abstractNumId w:val="22"/>
  </w:num>
  <w:num w:numId="12">
    <w:abstractNumId w:val="35"/>
  </w:num>
  <w:num w:numId="13">
    <w:abstractNumId w:val="7"/>
  </w:num>
  <w:num w:numId="14">
    <w:abstractNumId w:val="26"/>
  </w:num>
  <w:num w:numId="15">
    <w:abstractNumId w:val="37"/>
  </w:num>
  <w:num w:numId="16">
    <w:abstractNumId w:val="32"/>
  </w:num>
  <w:num w:numId="17">
    <w:abstractNumId w:val="0"/>
  </w:num>
  <w:num w:numId="18">
    <w:abstractNumId w:val="27"/>
  </w:num>
  <w:num w:numId="19">
    <w:abstractNumId w:val="33"/>
  </w:num>
  <w:num w:numId="20">
    <w:abstractNumId w:val="24"/>
  </w:num>
  <w:num w:numId="21">
    <w:abstractNumId w:val="14"/>
  </w:num>
  <w:num w:numId="22">
    <w:abstractNumId w:val="38"/>
  </w:num>
  <w:num w:numId="23">
    <w:abstractNumId w:val="10"/>
  </w:num>
  <w:num w:numId="24">
    <w:abstractNumId w:val="13"/>
  </w:num>
  <w:num w:numId="25">
    <w:abstractNumId w:val="39"/>
  </w:num>
  <w:num w:numId="26">
    <w:abstractNumId w:val="11"/>
  </w:num>
  <w:num w:numId="27">
    <w:abstractNumId w:val="15"/>
  </w:num>
  <w:num w:numId="28">
    <w:abstractNumId w:val="16"/>
  </w:num>
  <w:num w:numId="29">
    <w:abstractNumId w:val="25"/>
  </w:num>
  <w:num w:numId="30">
    <w:abstractNumId w:val="20"/>
  </w:num>
  <w:num w:numId="31">
    <w:abstractNumId w:val="4"/>
  </w:num>
  <w:num w:numId="32">
    <w:abstractNumId w:val="5"/>
  </w:num>
  <w:num w:numId="33">
    <w:abstractNumId w:val="9"/>
  </w:num>
  <w:num w:numId="34">
    <w:abstractNumId w:val="36"/>
  </w:num>
  <w:num w:numId="35">
    <w:abstractNumId w:val="28"/>
  </w:num>
  <w:num w:numId="36">
    <w:abstractNumId w:val="21"/>
  </w:num>
  <w:num w:numId="37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A4"/>
    <w:rsid w:val="00000615"/>
    <w:rsid w:val="00001B7C"/>
    <w:rsid w:val="0000381D"/>
    <w:rsid w:val="00005C21"/>
    <w:rsid w:val="00010FF7"/>
    <w:rsid w:val="000117DA"/>
    <w:rsid w:val="00012F52"/>
    <w:rsid w:val="000137C7"/>
    <w:rsid w:val="0001632D"/>
    <w:rsid w:val="00016816"/>
    <w:rsid w:val="000174BA"/>
    <w:rsid w:val="00024523"/>
    <w:rsid w:val="00026002"/>
    <w:rsid w:val="00032622"/>
    <w:rsid w:val="00032645"/>
    <w:rsid w:val="00057553"/>
    <w:rsid w:val="000620FC"/>
    <w:rsid w:val="00064D75"/>
    <w:rsid w:val="00065300"/>
    <w:rsid w:val="000738AD"/>
    <w:rsid w:val="00074F53"/>
    <w:rsid w:val="00076A3C"/>
    <w:rsid w:val="00076C1B"/>
    <w:rsid w:val="00091172"/>
    <w:rsid w:val="0009282D"/>
    <w:rsid w:val="000948AE"/>
    <w:rsid w:val="00096A4F"/>
    <w:rsid w:val="00097D9D"/>
    <w:rsid w:val="000B1BA6"/>
    <w:rsid w:val="000B2A2A"/>
    <w:rsid w:val="000B5A9E"/>
    <w:rsid w:val="000C495F"/>
    <w:rsid w:val="000C6181"/>
    <w:rsid w:val="000C6FCA"/>
    <w:rsid w:val="000D369F"/>
    <w:rsid w:val="000E20B0"/>
    <w:rsid w:val="000E3B6F"/>
    <w:rsid w:val="000E3E3D"/>
    <w:rsid w:val="000E58DD"/>
    <w:rsid w:val="000E6758"/>
    <w:rsid w:val="00107A7E"/>
    <w:rsid w:val="00110F48"/>
    <w:rsid w:val="00111C01"/>
    <w:rsid w:val="00111EAF"/>
    <w:rsid w:val="00111FF0"/>
    <w:rsid w:val="00112BA6"/>
    <w:rsid w:val="00112D58"/>
    <w:rsid w:val="00114D78"/>
    <w:rsid w:val="00117BDD"/>
    <w:rsid w:val="001237B4"/>
    <w:rsid w:val="00124950"/>
    <w:rsid w:val="00127F17"/>
    <w:rsid w:val="00132311"/>
    <w:rsid w:val="00134E6F"/>
    <w:rsid w:val="001412CF"/>
    <w:rsid w:val="00142216"/>
    <w:rsid w:val="001471E0"/>
    <w:rsid w:val="00154D50"/>
    <w:rsid w:val="001576B2"/>
    <w:rsid w:val="00163B3E"/>
    <w:rsid w:val="00165044"/>
    <w:rsid w:val="001662B7"/>
    <w:rsid w:val="00172B59"/>
    <w:rsid w:val="001744C2"/>
    <w:rsid w:val="001815DA"/>
    <w:rsid w:val="00182AAE"/>
    <w:rsid w:val="00184EF7"/>
    <w:rsid w:val="001855E2"/>
    <w:rsid w:val="00185BAE"/>
    <w:rsid w:val="00191DEC"/>
    <w:rsid w:val="00193FFD"/>
    <w:rsid w:val="001A1ADB"/>
    <w:rsid w:val="001A4FAD"/>
    <w:rsid w:val="001B2834"/>
    <w:rsid w:val="001C0745"/>
    <w:rsid w:val="001C08CB"/>
    <w:rsid w:val="001C15F1"/>
    <w:rsid w:val="001C3C5D"/>
    <w:rsid w:val="001C6D17"/>
    <w:rsid w:val="001D10E8"/>
    <w:rsid w:val="001D239A"/>
    <w:rsid w:val="001D3B00"/>
    <w:rsid w:val="001D449F"/>
    <w:rsid w:val="001E00D2"/>
    <w:rsid w:val="001E0433"/>
    <w:rsid w:val="001E061A"/>
    <w:rsid w:val="001E478C"/>
    <w:rsid w:val="001E558B"/>
    <w:rsid w:val="001E70EE"/>
    <w:rsid w:val="001F031D"/>
    <w:rsid w:val="001F145B"/>
    <w:rsid w:val="001F167B"/>
    <w:rsid w:val="001F6DB6"/>
    <w:rsid w:val="00200B40"/>
    <w:rsid w:val="0020172F"/>
    <w:rsid w:val="00202ABF"/>
    <w:rsid w:val="0020352B"/>
    <w:rsid w:val="00206500"/>
    <w:rsid w:val="0021128E"/>
    <w:rsid w:val="00212F19"/>
    <w:rsid w:val="00215161"/>
    <w:rsid w:val="00220507"/>
    <w:rsid w:val="00223522"/>
    <w:rsid w:val="002301C6"/>
    <w:rsid w:val="00231771"/>
    <w:rsid w:val="00231E07"/>
    <w:rsid w:val="00231FD7"/>
    <w:rsid w:val="00233468"/>
    <w:rsid w:val="00250C9B"/>
    <w:rsid w:val="002515AE"/>
    <w:rsid w:val="002520D8"/>
    <w:rsid w:val="002527FB"/>
    <w:rsid w:val="00270263"/>
    <w:rsid w:val="002706DB"/>
    <w:rsid w:val="0027074C"/>
    <w:rsid w:val="0027398C"/>
    <w:rsid w:val="002847FC"/>
    <w:rsid w:val="0028712F"/>
    <w:rsid w:val="00290A32"/>
    <w:rsid w:val="002A2737"/>
    <w:rsid w:val="002A76AC"/>
    <w:rsid w:val="002B177A"/>
    <w:rsid w:val="002B3C14"/>
    <w:rsid w:val="002B40D5"/>
    <w:rsid w:val="002C5BBE"/>
    <w:rsid w:val="002C5D90"/>
    <w:rsid w:val="002D2B3F"/>
    <w:rsid w:val="002D4299"/>
    <w:rsid w:val="002E2C3D"/>
    <w:rsid w:val="002E4223"/>
    <w:rsid w:val="002E577F"/>
    <w:rsid w:val="002F031A"/>
    <w:rsid w:val="002F069B"/>
    <w:rsid w:val="002F189A"/>
    <w:rsid w:val="002F30E9"/>
    <w:rsid w:val="002F34AF"/>
    <w:rsid w:val="003052F6"/>
    <w:rsid w:val="003063EA"/>
    <w:rsid w:val="0031044F"/>
    <w:rsid w:val="0031188E"/>
    <w:rsid w:val="00313C2B"/>
    <w:rsid w:val="00316502"/>
    <w:rsid w:val="00317A8C"/>
    <w:rsid w:val="00320A47"/>
    <w:rsid w:val="00322640"/>
    <w:rsid w:val="003338BB"/>
    <w:rsid w:val="00335104"/>
    <w:rsid w:val="0034289D"/>
    <w:rsid w:val="00342FA6"/>
    <w:rsid w:val="003434F2"/>
    <w:rsid w:val="00343DA5"/>
    <w:rsid w:val="003461F0"/>
    <w:rsid w:val="00351559"/>
    <w:rsid w:val="003627A9"/>
    <w:rsid w:val="00373C44"/>
    <w:rsid w:val="00380531"/>
    <w:rsid w:val="00381A95"/>
    <w:rsid w:val="0038386C"/>
    <w:rsid w:val="003842F3"/>
    <w:rsid w:val="0039037E"/>
    <w:rsid w:val="003906EA"/>
    <w:rsid w:val="0039253D"/>
    <w:rsid w:val="0039673F"/>
    <w:rsid w:val="00396CCA"/>
    <w:rsid w:val="003A15CE"/>
    <w:rsid w:val="003A4D5E"/>
    <w:rsid w:val="003A5A73"/>
    <w:rsid w:val="003A6384"/>
    <w:rsid w:val="003B5E5A"/>
    <w:rsid w:val="003C3C4C"/>
    <w:rsid w:val="003C7A26"/>
    <w:rsid w:val="003D4381"/>
    <w:rsid w:val="003E40C5"/>
    <w:rsid w:val="003F15DB"/>
    <w:rsid w:val="003F2121"/>
    <w:rsid w:val="003F3AD0"/>
    <w:rsid w:val="003F6CE5"/>
    <w:rsid w:val="003F74F2"/>
    <w:rsid w:val="00401139"/>
    <w:rsid w:val="00402F37"/>
    <w:rsid w:val="004061C0"/>
    <w:rsid w:val="00406866"/>
    <w:rsid w:val="00413FBF"/>
    <w:rsid w:val="0041446A"/>
    <w:rsid w:val="00417FF2"/>
    <w:rsid w:val="0042638E"/>
    <w:rsid w:val="0043160C"/>
    <w:rsid w:val="00432141"/>
    <w:rsid w:val="004341C7"/>
    <w:rsid w:val="00435C89"/>
    <w:rsid w:val="00437AAB"/>
    <w:rsid w:val="00443B1E"/>
    <w:rsid w:val="00446144"/>
    <w:rsid w:val="00446FE6"/>
    <w:rsid w:val="00452E80"/>
    <w:rsid w:val="0045704A"/>
    <w:rsid w:val="004620A4"/>
    <w:rsid w:val="00463818"/>
    <w:rsid w:val="00463D2E"/>
    <w:rsid w:val="00465BC9"/>
    <w:rsid w:val="00467121"/>
    <w:rsid w:val="004720A8"/>
    <w:rsid w:val="0048274B"/>
    <w:rsid w:val="00486D6E"/>
    <w:rsid w:val="004A08E8"/>
    <w:rsid w:val="004B25E2"/>
    <w:rsid w:val="004B4CED"/>
    <w:rsid w:val="004C52B9"/>
    <w:rsid w:val="004C75A2"/>
    <w:rsid w:val="004D410F"/>
    <w:rsid w:val="004D6842"/>
    <w:rsid w:val="004D7FC8"/>
    <w:rsid w:val="004E08EC"/>
    <w:rsid w:val="004E1A97"/>
    <w:rsid w:val="004E1F8F"/>
    <w:rsid w:val="004E29A8"/>
    <w:rsid w:val="004E76D4"/>
    <w:rsid w:val="004F3A1C"/>
    <w:rsid w:val="004F638C"/>
    <w:rsid w:val="00502407"/>
    <w:rsid w:val="00503649"/>
    <w:rsid w:val="005054BD"/>
    <w:rsid w:val="00505B9F"/>
    <w:rsid w:val="005065D3"/>
    <w:rsid w:val="0050687B"/>
    <w:rsid w:val="00506B50"/>
    <w:rsid w:val="00507958"/>
    <w:rsid w:val="0051012C"/>
    <w:rsid w:val="005105D9"/>
    <w:rsid w:val="005138F3"/>
    <w:rsid w:val="00515D6C"/>
    <w:rsid w:val="00520617"/>
    <w:rsid w:val="0052073B"/>
    <w:rsid w:val="0052244A"/>
    <w:rsid w:val="005265C3"/>
    <w:rsid w:val="005275B2"/>
    <w:rsid w:val="005315FF"/>
    <w:rsid w:val="00534EDA"/>
    <w:rsid w:val="00537354"/>
    <w:rsid w:val="00537D6A"/>
    <w:rsid w:val="00544615"/>
    <w:rsid w:val="00550848"/>
    <w:rsid w:val="005509E5"/>
    <w:rsid w:val="00553A33"/>
    <w:rsid w:val="0056030F"/>
    <w:rsid w:val="00560CF4"/>
    <w:rsid w:val="005620DC"/>
    <w:rsid w:val="005632FC"/>
    <w:rsid w:val="005651A3"/>
    <w:rsid w:val="00574D51"/>
    <w:rsid w:val="0057756A"/>
    <w:rsid w:val="00577F92"/>
    <w:rsid w:val="005843E2"/>
    <w:rsid w:val="00584643"/>
    <w:rsid w:val="00585CAE"/>
    <w:rsid w:val="0059542D"/>
    <w:rsid w:val="00595C3C"/>
    <w:rsid w:val="005A7080"/>
    <w:rsid w:val="005B309B"/>
    <w:rsid w:val="005C374E"/>
    <w:rsid w:val="005C3E86"/>
    <w:rsid w:val="005C474B"/>
    <w:rsid w:val="005C751A"/>
    <w:rsid w:val="005D2CFD"/>
    <w:rsid w:val="005D42C2"/>
    <w:rsid w:val="005D4A19"/>
    <w:rsid w:val="005D5069"/>
    <w:rsid w:val="005D5B73"/>
    <w:rsid w:val="005D616F"/>
    <w:rsid w:val="005E2E36"/>
    <w:rsid w:val="005E6749"/>
    <w:rsid w:val="005F5895"/>
    <w:rsid w:val="005F5E61"/>
    <w:rsid w:val="006013A0"/>
    <w:rsid w:val="00601B72"/>
    <w:rsid w:val="00602114"/>
    <w:rsid w:val="00602475"/>
    <w:rsid w:val="006065DF"/>
    <w:rsid w:val="00607F08"/>
    <w:rsid w:val="006143AB"/>
    <w:rsid w:val="006311D1"/>
    <w:rsid w:val="006327E4"/>
    <w:rsid w:val="00632A88"/>
    <w:rsid w:val="00632C17"/>
    <w:rsid w:val="0063313E"/>
    <w:rsid w:val="006403E9"/>
    <w:rsid w:val="00640EA9"/>
    <w:rsid w:val="00650DCF"/>
    <w:rsid w:val="006511E9"/>
    <w:rsid w:val="00653E56"/>
    <w:rsid w:val="00654029"/>
    <w:rsid w:val="00661EE8"/>
    <w:rsid w:val="0066247E"/>
    <w:rsid w:val="00662D5D"/>
    <w:rsid w:val="00667DB7"/>
    <w:rsid w:val="00671E15"/>
    <w:rsid w:val="00674292"/>
    <w:rsid w:val="006845F3"/>
    <w:rsid w:val="00691560"/>
    <w:rsid w:val="00691BFA"/>
    <w:rsid w:val="006923C4"/>
    <w:rsid w:val="006A1860"/>
    <w:rsid w:val="006A3F1F"/>
    <w:rsid w:val="006A3F3D"/>
    <w:rsid w:val="006B09BF"/>
    <w:rsid w:val="006B260E"/>
    <w:rsid w:val="006B3121"/>
    <w:rsid w:val="006B56AE"/>
    <w:rsid w:val="006D0BC8"/>
    <w:rsid w:val="006D3873"/>
    <w:rsid w:val="006D406D"/>
    <w:rsid w:val="006D4FCC"/>
    <w:rsid w:val="006D59D0"/>
    <w:rsid w:val="006D6AA3"/>
    <w:rsid w:val="006E46CF"/>
    <w:rsid w:val="006E4E46"/>
    <w:rsid w:val="006E73BA"/>
    <w:rsid w:val="006F0633"/>
    <w:rsid w:val="006F4923"/>
    <w:rsid w:val="006F6812"/>
    <w:rsid w:val="00704DF1"/>
    <w:rsid w:val="0070701E"/>
    <w:rsid w:val="00707B5F"/>
    <w:rsid w:val="007111BA"/>
    <w:rsid w:val="00712E92"/>
    <w:rsid w:val="00712EB5"/>
    <w:rsid w:val="00722D7F"/>
    <w:rsid w:val="00730420"/>
    <w:rsid w:val="007365D7"/>
    <w:rsid w:val="0073734B"/>
    <w:rsid w:val="00741AF9"/>
    <w:rsid w:val="007420E8"/>
    <w:rsid w:val="00743C45"/>
    <w:rsid w:val="00743E41"/>
    <w:rsid w:val="00746BC5"/>
    <w:rsid w:val="00746E47"/>
    <w:rsid w:val="00747043"/>
    <w:rsid w:val="007533DD"/>
    <w:rsid w:val="00753EAA"/>
    <w:rsid w:val="00757641"/>
    <w:rsid w:val="007633D3"/>
    <w:rsid w:val="00763F6E"/>
    <w:rsid w:val="00771828"/>
    <w:rsid w:val="0079256D"/>
    <w:rsid w:val="007A044F"/>
    <w:rsid w:val="007A1205"/>
    <w:rsid w:val="007B558D"/>
    <w:rsid w:val="007B59A4"/>
    <w:rsid w:val="007C0AA6"/>
    <w:rsid w:val="007C2107"/>
    <w:rsid w:val="007C301C"/>
    <w:rsid w:val="007C5154"/>
    <w:rsid w:val="007C6C0F"/>
    <w:rsid w:val="007D0B75"/>
    <w:rsid w:val="007D37E6"/>
    <w:rsid w:val="007D6E33"/>
    <w:rsid w:val="007E43E6"/>
    <w:rsid w:val="007E73BF"/>
    <w:rsid w:val="007F6091"/>
    <w:rsid w:val="00802258"/>
    <w:rsid w:val="008025B8"/>
    <w:rsid w:val="008036C9"/>
    <w:rsid w:val="00807EB8"/>
    <w:rsid w:val="00810DB4"/>
    <w:rsid w:val="00812470"/>
    <w:rsid w:val="008129F8"/>
    <w:rsid w:val="0081396B"/>
    <w:rsid w:val="00814AD0"/>
    <w:rsid w:val="0082767E"/>
    <w:rsid w:val="00831187"/>
    <w:rsid w:val="00835CBC"/>
    <w:rsid w:val="008360B3"/>
    <w:rsid w:val="008411B6"/>
    <w:rsid w:val="00841DEB"/>
    <w:rsid w:val="00843548"/>
    <w:rsid w:val="008445AC"/>
    <w:rsid w:val="00856936"/>
    <w:rsid w:val="00862A30"/>
    <w:rsid w:val="00862C1F"/>
    <w:rsid w:val="00862DD4"/>
    <w:rsid w:val="008658FB"/>
    <w:rsid w:val="0087055B"/>
    <w:rsid w:val="008734A6"/>
    <w:rsid w:val="0087638D"/>
    <w:rsid w:val="008771C7"/>
    <w:rsid w:val="008936C4"/>
    <w:rsid w:val="00895FA4"/>
    <w:rsid w:val="008A4648"/>
    <w:rsid w:val="008A4B69"/>
    <w:rsid w:val="008A6F8A"/>
    <w:rsid w:val="008A6FCF"/>
    <w:rsid w:val="008A775F"/>
    <w:rsid w:val="008B3464"/>
    <w:rsid w:val="008B3DCE"/>
    <w:rsid w:val="008B4518"/>
    <w:rsid w:val="008B60A5"/>
    <w:rsid w:val="008B6A39"/>
    <w:rsid w:val="008B740C"/>
    <w:rsid w:val="008C08DB"/>
    <w:rsid w:val="008D3D5C"/>
    <w:rsid w:val="008D59E2"/>
    <w:rsid w:val="008D67AF"/>
    <w:rsid w:val="008F06EC"/>
    <w:rsid w:val="008F0A70"/>
    <w:rsid w:val="008F2437"/>
    <w:rsid w:val="008F2B13"/>
    <w:rsid w:val="008F3885"/>
    <w:rsid w:val="008F4CB8"/>
    <w:rsid w:val="00900497"/>
    <w:rsid w:val="00900B08"/>
    <w:rsid w:val="009065FD"/>
    <w:rsid w:val="009124EE"/>
    <w:rsid w:val="00914DA2"/>
    <w:rsid w:val="0091553F"/>
    <w:rsid w:val="00922819"/>
    <w:rsid w:val="00932583"/>
    <w:rsid w:val="00937FC5"/>
    <w:rsid w:val="00942428"/>
    <w:rsid w:val="00942ECB"/>
    <w:rsid w:val="00954483"/>
    <w:rsid w:val="00955010"/>
    <w:rsid w:val="0095525E"/>
    <w:rsid w:val="00962A87"/>
    <w:rsid w:val="00966C35"/>
    <w:rsid w:val="00974D34"/>
    <w:rsid w:val="00977E5A"/>
    <w:rsid w:val="0098114F"/>
    <w:rsid w:val="00983F6E"/>
    <w:rsid w:val="00987A43"/>
    <w:rsid w:val="00991FD2"/>
    <w:rsid w:val="0099417E"/>
    <w:rsid w:val="00995817"/>
    <w:rsid w:val="009A3770"/>
    <w:rsid w:val="009A6A7E"/>
    <w:rsid w:val="009B0BBE"/>
    <w:rsid w:val="009B0EC0"/>
    <w:rsid w:val="009B1281"/>
    <w:rsid w:val="009B1DFD"/>
    <w:rsid w:val="009B5299"/>
    <w:rsid w:val="009B560C"/>
    <w:rsid w:val="009B776D"/>
    <w:rsid w:val="009C02AB"/>
    <w:rsid w:val="009C1C95"/>
    <w:rsid w:val="009C254A"/>
    <w:rsid w:val="009C53D8"/>
    <w:rsid w:val="009C5831"/>
    <w:rsid w:val="009C78B1"/>
    <w:rsid w:val="009D4E4C"/>
    <w:rsid w:val="009E19DC"/>
    <w:rsid w:val="009E21DF"/>
    <w:rsid w:val="009E6CDD"/>
    <w:rsid w:val="009E7714"/>
    <w:rsid w:val="009F03E3"/>
    <w:rsid w:val="009F06AA"/>
    <w:rsid w:val="009F1494"/>
    <w:rsid w:val="00A04977"/>
    <w:rsid w:val="00A04D73"/>
    <w:rsid w:val="00A0760A"/>
    <w:rsid w:val="00A10235"/>
    <w:rsid w:val="00A13952"/>
    <w:rsid w:val="00A14B27"/>
    <w:rsid w:val="00A165C1"/>
    <w:rsid w:val="00A168D0"/>
    <w:rsid w:val="00A17476"/>
    <w:rsid w:val="00A2181F"/>
    <w:rsid w:val="00A24FF7"/>
    <w:rsid w:val="00A33706"/>
    <w:rsid w:val="00A36C4C"/>
    <w:rsid w:val="00A57AF5"/>
    <w:rsid w:val="00A57BA8"/>
    <w:rsid w:val="00A644FC"/>
    <w:rsid w:val="00A654CC"/>
    <w:rsid w:val="00A67707"/>
    <w:rsid w:val="00A67D70"/>
    <w:rsid w:val="00A705CB"/>
    <w:rsid w:val="00A717B1"/>
    <w:rsid w:val="00A81BDF"/>
    <w:rsid w:val="00A86A65"/>
    <w:rsid w:val="00A912E7"/>
    <w:rsid w:val="00A9499B"/>
    <w:rsid w:val="00A94CB5"/>
    <w:rsid w:val="00A96B6D"/>
    <w:rsid w:val="00AA0581"/>
    <w:rsid w:val="00AA20E8"/>
    <w:rsid w:val="00AA544F"/>
    <w:rsid w:val="00AA58E9"/>
    <w:rsid w:val="00AA5EC7"/>
    <w:rsid w:val="00AA747F"/>
    <w:rsid w:val="00AB396C"/>
    <w:rsid w:val="00AB7D77"/>
    <w:rsid w:val="00AC1288"/>
    <w:rsid w:val="00AC298E"/>
    <w:rsid w:val="00AC5D5A"/>
    <w:rsid w:val="00AC7331"/>
    <w:rsid w:val="00AD092B"/>
    <w:rsid w:val="00AD7D80"/>
    <w:rsid w:val="00AE19B6"/>
    <w:rsid w:val="00AE1F2A"/>
    <w:rsid w:val="00AE4C40"/>
    <w:rsid w:val="00B01889"/>
    <w:rsid w:val="00B018E9"/>
    <w:rsid w:val="00B019BD"/>
    <w:rsid w:val="00B01F86"/>
    <w:rsid w:val="00B03A45"/>
    <w:rsid w:val="00B04442"/>
    <w:rsid w:val="00B10D4F"/>
    <w:rsid w:val="00B11CE2"/>
    <w:rsid w:val="00B123E3"/>
    <w:rsid w:val="00B166FA"/>
    <w:rsid w:val="00B209EF"/>
    <w:rsid w:val="00B24F74"/>
    <w:rsid w:val="00B269E9"/>
    <w:rsid w:val="00B35E76"/>
    <w:rsid w:val="00B40083"/>
    <w:rsid w:val="00B41F32"/>
    <w:rsid w:val="00B42EC8"/>
    <w:rsid w:val="00B45407"/>
    <w:rsid w:val="00B46B5E"/>
    <w:rsid w:val="00B516E8"/>
    <w:rsid w:val="00B52F41"/>
    <w:rsid w:val="00B53800"/>
    <w:rsid w:val="00B604A4"/>
    <w:rsid w:val="00B60877"/>
    <w:rsid w:val="00B60A02"/>
    <w:rsid w:val="00B61E69"/>
    <w:rsid w:val="00B62821"/>
    <w:rsid w:val="00B70A9E"/>
    <w:rsid w:val="00B716C1"/>
    <w:rsid w:val="00B717F8"/>
    <w:rsid w:val="00B72961"/>
    <w:rsid w:val="00B74963"/>
    <w:rsid w:val="00B759FA"/>
    <w:rsid w:val="00B81D0E"/>
    <w:rsid w:val="00B83837"/>
    <w:rsid w:val="00B8482D"/>
    <w:rsid w:val="00B8566B"/>
    <w:rsid w:val="00B874D1"/>
    <w:rsid w:val="00B8762D"/>
    <w:rsid w:val="00B90414"/>
    <w:rsid w:val="00B939CD"/>
    <w:rsid w:val="00B95C37"/>
    <w:rsid w:val="00B979AD"/>
    <w:rsid w:val="00BA0090"/>
    <w:rsid w:val="00BA0719"/>
    <w:rsid w:val="00BA16D8"/>
    <w:rsid w:val="00BA26A2"/>
    <w:rsid w:val="00BA4086"/>
    <w:rsid w:val="00BB2B25"/>
    <w:rsid w:val="00BB34FC"/>
    <w:rsid w:val="00BB437A"/>
    <w:rsid w:val="00BB571D"/>
    <w:rsid w:val="00BE6064"/>
    <w:rsid w:val="00BE683A"/>
    <w:rsid w:val="00BF066B"/>
    <w:rsid w:val="00BF10CD"/>
    <w:rsid w:val="00BF116D"/>
    <w:rsid w:val="00BF5120"/>
    <w:rsid w:val="00BF6240"/>
    <w:rsid w:val="00BF7D2C"/>
    <w:rsid w:val="00C02F15"/>
    <w:rsid w:val="00C06FDF"/>
    <w:rsid w:val="00C14B59"/>
    <w:rsid w:val="00C15D3F"/>
    <w:rsid w:val="00C32B98"/>
    <w:rsid w:val="00C33AC8"/>
    <w:rsid w:val="00C35746"/>
    <w:rsid w:val="00C362A2"/>
    <w:rsid w:val="00C41989"/>
    <w:rsid w:val="00C5036B"/>
    <w:rsid w:val="00C511C4"/>
    <w:rsid w:val="00C52EE7"/>
    <w:rsid w:val="00C537D6"/>
    <w:rsid w:val="00C60E21"/>
    <w:rsid w:val="00C64036"/>
    <w:rsid w:val="00C65A97"/>
    <w:rsid w:val="00C7031C"/>
    <w:rsid w:val="00C733B0"/>
    <w:rsid w:val="00C76C37"/>
    <w:rsid w:val="00C8018B"/>
    <w:rsid w:val="00C80528"/>
    <w:rsid w:val="00C82865"/>
    <w:rsid w:val="00C86044"/>
    <w:rsid w:val="00C91046"/>
    <w:rsid w:val="00C9615E"/>
    <w:rsid w:val="00CB4AE8"/>
    <w:rsid w:val="00CC08B6"/>
    <w:rsid w:val="00CC2410"/>
    <w:rsid w:val="00CC5231"/>
    <w:rsid w:val="00CD0418"/>
    <w:rsid w:val="00CD1120"/>
    <w:rsid w:val="00CD2D19"/>
    <w:rsid w:val="00CD52B3"/>
    <w:rsid w:val="00CE1A40"/>
    <w:rsid w:val="00CE2048"/>
    <w:rsid w:val="00CE3A4B"/>
    <w:rsid w:val="00CF003C"/>
    <w:rsid w:val="00D01427"/>
    <w:rsid w:val="00D1490A"/>
    <w:rsid w:val="00D15331"/>
    <w:rsid w:val="00D15783"/>
    <w:rsid w:val="00D26B07"/>
    <w:rsid w:val="00D34488"/>
    <w:rsid w:val="00D41592"/>
    <w:rsid w:val="00D42531"/>
    <w:rsid w:val="00D44A75"/>
    <w:rsid w:val="00D50DB4"/>
    <w:rsid w:val="00D5114B"/>
    <w:rsid w:val="00D51E15"/>
    <w:rsid w:val="00D55553"/>
    <w:rsid w:val="00D614F4"/>
    <w:rsid w:val="00D62FFE"/>
    <w:rsid w:val="00D64027"/>
    <w:rsid w:val="00D660FF"/>
    <w:rsid w:val="00D73A14"/>
    <w:rsid w:val="00D8201E"/>
    <w:rsid w:val="00D82C23"/>
    <w:rsid w:val="00D84B67"/>
    <w:rsid w:val="00D91DE5"/>
    <w:rsid w:val="00D959C9"/>
    <w:rsid w:val="00DA0BBE"/>
    <w:rsid w:val="00DA742C"/>
    <w:rsid w:val="00DB45B6"/>
    <w:rsid w:val="00DB7C3A"/>
    <w:rsid w:val="00DC1AA5"/>
    <w:rsid w:val="00DC348B"/>
    <w:rsid w:val="00DC44E6"/>
    <w:rsid w:val="00DF140E"/>
    <w:rsid w:val="00DF1A1B"/>
    <w:rsid w:val="00DF730D"/>
    <w:rsid w:val="00E02AFC"/>
    <w:rsid w:val="00E066E3"/>
    <w:rsid w:val="00E071F9"/>
    <w:rsid w:val="00E11045"/>
    <w:rsid w:val="00E145CE"/>
    <w:rsid w:val="00E14FB6"/>
    <w:rsid w:val="00E16DF5"/>
    <w:rsid w:val="00E17B52"/>
    <w:rsid w:val="00E238F1"/>
    <w:rsid w:val="00E25551"/>
    <w:rsid w:val="00E26DC1"/>
    <w:rsid w:val="00E308AD"/>
    <w:rsid w:val="00E32443"/>
    <w:rsid w:val="00E34FBF"/>
    <w:rsid w:val="00E42A74"/>
    <w:rsid w:val="00E47489"/>
    <w:rsid w:val="00E537C4"/>
    <w:rsid w:val="00E54C0B"/>
    <w:rsid w:val="00E60924"/>
    <w:rsid w:val="00E6137C"/>
    <w:rsid w:val="00E62C8D"/>
    <w:rsid w:val="00E70094"/>
    <w:rsid w:val="00E70897"/>
    <w:rsid w:val="00E7411C"/>
    <w:rsid w:val="00E83E2C"/>
    <w:rsid w:val="00E841DA"/>
    <w:rsid w:val="00E85848"/>
    <w:rsid w:val="00E919B9"/>
    <w:rsid w:val="00EA1910"/>
    <w:rsid w:val="00EA723F"/>
    <w:rsid w:val="00EB2D30"/>
    <w:rsid w:val="00EC2DF8"/>
    <w:rsid w:val="00EC2FA5"/>
    <w:rsid w:val="00EC4033"/>
    <w:rsid w:val="00ED1763"/>
    <w:rsid w:val="00ED3C97"/>
    <w:rsid w:val="00ED4A29"/>
    <w:rsid w:val="00ED5388"/>
    <w:rsid w:val="00ED620E"/>
    <w:rsid w:val="00ED683E"/>
    <w:rsid w:val="00ED71D5"/>
    <w:rsid w:val="00EE0D6F"/>
    <w:rsid w:val="00EE345C"/>
    <w:rsid w:val="00EE4222"/>
    <w:rsid w:val="00EE4456"/>
    <w:rsid w:val="00EE5E13"/>
    <w:rsid w:val="00EE79BC"/>
    <w:rsid w:val="00EF7566"/>
    <w:rsid w:val="00F03C04"/>
    <w:rsid w:val="00F075C9"/>
    <w:rsid w:val="00F079A6"/>
    <w:rsid w:val="00F10E28"/>
    <w:rsid w:val="00F11466"/>
    <w:rsid w:val="00F16250"/>
    <w:rsid w:val="00F24D02"/>
    <w:rsid w:val="00F24E7C"/>
    <w:rsid w:val="00F25F40"/>
    <w:rsid w:val="00F355C4"/>
    <w:rsid w:val="00F35C18"/>
    <w:rsid w:val="00F37045"/>
    <w:rsid w:val="00F513A4"/>
    <w:rsid w:val="00F544B3"/>
    <w:rsid w:val="00F5580D"/>
    <w:rsid w:val="00F572E4"/>
    <w:rsid w:val="00F61FF2"/>
    <w:rsid w:val="00F67F53"/>
    <w:rsid w:val="00F71341"/>
    <w:rsid w:val="00F71EBD"/>
    <w:rsid w:val="00F77F50"/>
    <w:rsid w:val="00F81C0C"/>
    <w:rsid w:val="00F8321F"/>
    <w:rsid w:val="00F86F31"/>
    <w:rsid w:val="00F91A89"/>
    <w:rsid w:val="00FA3873"/>
    <w:rsid w:val="00FA4FDF"/>
    <w:rsid w:val="00FB02AC"/>
    <w:rsid w:val="00FC0BC8"/>
    <w:rsid w:val="00FC1120"/>
    <w:rsid w:val="00FC2706"/>
    <w:rsid w:val="00FC2FC9"/>
    <w:rsid w:val="00FD1EA5"/>
    <w:rsid w:val="00FD2926"/>
    <w:rsid w:val="00FD7F20"/>
    <w:rsid w:val="00FE18D5"/>
    <w:rsid w:val="00FE2557"/>
    <w:rsid w:val="00FE2E0E"/>
    <w:rsid w:val="00FF64E4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32FB61EC"/>
  <w15:chartTrackingRefBased/>
  <w15:docId w15:val="{8DD5AB4C-B564-4E41-ACBA-725B18E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center"/>
      <w:outlineLvl w:val="0"/>
    </w:pPr>
    <w:rPr>
      <w:rFonts w:ascii="Tahoma" w:hAnsi="Tahoma" w:cs="Arial"/>
      <w:b/>
      <w:bCs/>
      <w:kern w:val="1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1440"/>
      </w:tabs>
      <w:spacing w:before="240" w:after="120"/>
      <w:outlineLvl w:val="1"/>
    </w:pPr>
    <w:rPr>
      <w:rFonts w:ascii="Arial" w:hAnsi="Arial" w:cs="Arial"/>
      <w:b/>
      <w:bCs/>
      <w:szCs w:val="22"/>
    </w:rPr>
  </w:style>
  <w:style w:type="paragraph" w:styleId="Heading3">
    <w:name w:val="heading 3"/>
    <w:basedOn w:val="Normal"/>
    <w:next w:val="Normal"/>
    <w:qFormat/>
    <w:pPr>
      <w:keepNext/>
      <w:spacing w:before="240" w:after="120"/>
      <w:jc w:val="both"/>
      <w:outlineLvl w:val="2"/>
    </w:pPr>
    <w:rPr>
      <w:b/>
      <w:bCs/>
      <w:i/>
      <w:sz w:val="26"/>
      <w:lang w:val="de-DE"/>
    </w:rPr>
  </w:style>
  <w:style w:type="paragraph" w:styleId="Heading4">
    <w:name w:val="heading 4"/>
    <w:basedOn w:val="Normal"/>
    <w:next w:val="Normal"/>
    <w:qFormat/>
    <w:pPr>
      <w:keepNext/>
      <w:overflowPunct w:val="0"/>
      <w:autoSpaceDE w:val="0"/>
      <w:textAlignment w:val="baseline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tabs>
        <w:tab w:val="left" w:pos="1152"/>
      </w:tabs>
      <w:overflowPunct w:val="0"/>
      <w:autoSpaceDE w:val="0"/>
      <w:ind w:left="1152" w:hanging="1152"/>
      <w:jc w:val="center"/>
      <w:textAlignment w:val="baseline"/>
      <w:outlineLvl w:val="5"/>
    </w:pPr>
    <w:rPr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left" w:pos="1296"/>
      </w:tabs>
      <w:overflowPunct w:val="0"/>
      <w:autoSpaceDE w:val="0"/>
      <w:ind w:left="1296" w:hanging="1296"/>
      <w:jc w:val="center"/>
      <w:textAlignment w:val="baselin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440"/>
      </w:tabs>
      <w:overflowPunct w:val="0"/>
      <w:autoSpaceDE w:val="0"/>
      <w:ind w:left="1440" w:hanging="1440"/>
      <w:jc w:val="center"/>
      <w:textAlignment w:val="baseline"/>
      <w:outlineLvl w:val="7"/>
    </w:pPr>
    <w:rPr>
      <w:rFonts w:ascii="Arial" w:hAnsi="Arial" w:cs="Arial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1584"/>
      </w:tabs>
      <w:overflowPunct w:val="0"/>
      <w:autoSpaceDE w:val="0"/>
      <w:ind w:left="1584" w:hanging="1584"/>
      <w:textAlignment w:val="baseline"/>
      <w:outlineLvl w:val="8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/>
      <w:sz w:val="28"/>
      <w:szCs w:val="28"/>
    </w:rPr>
  </w:style>
  <w:style w:type="character" w:customStyle="1" w:styleId="WW8Num2z0">
    <w:name w:val="WW8Num2z0"/>
    <w:rPr>
      <w:rFonts w:ascii="Tahoma" w:hAnsi="Tahoma"/>
      <w:sz w:val="28"/>
      <w:szCs w:val="28"/>
    </w:rPr>
  </w:style>
  <w:style w:type="character" w:customStyle="1" w:styleId="WW8Num5z0">
    <w:name w:val="WW8Num5z0"/>
    <w:rPr>
      <w:rFonts w:ascii="OpenSymbol" w:hAnsi="Open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7z0">
    <w:name w:val="WW8Num7z0"/>
    <w:rPr>
      <w:rFonts w:ascii="Tahoma" w:hAnsi="Tahoma"/>
      <w:sz w:val="28"/>
      <w:szCs w:val="28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9z0">
    <w:name w:val="WW8Num19z0"/>
    <w:rPr>
      <w:rFonts w:ascii="OpenSymbol" w:hAnsi="OpenSymbol"/>
    </w:rPr>
  </w:style>
  <w:style w:type="character" w:customStyle="1" w:styleId="WW8Num20z0">
    <w:name w:val="WW8Num20z0"/>
    <w:rPr>
      <w:rFonts w:ascii="Tahoma" w:hAnsi="Tahoma"/>
      <w:sz w:val="28"/>
      <w:szCs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1z0">
    <w:name w:val="WW8Num11z0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Tahoma" w:hAnsi="Tahoma"/>
      <w:sz w:val="28"/>
      <w:szCs w:val="2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1">
    <w:name w:val="WW8Num14z1"/>
    <w:rPr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2">
    <w:name w:val="WW8Num34z2"/>
    <w:rPr>
      <w:b/>
    </w:rPr>
  </w:style>
  <w:style w:type="character" w:customStyle="1" w:styleId="WW8Num35z0">
    <w:name w:val="WW8Num35z0"/>
    <w:rPr>
      <w:rFonts w:ascii="Tahoma" w:hAnsi="Tahoma"/>
      <w:sz w:val="28"/>
      <w:szCs w:val="28"/>
    </w:rPr>
  </w:style>
  <w:style w:type="character" w:customStyle="1" w:styleId="WW8Num36z1">
    <w:name w:val="WW8Num36z1"/>
    <w:rPr>
      <w:rFonts w:ascii="Symbol" w:hAnsi="Symbol"/>
      <w:color w:val="auto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4">
    <w:name w:val="WW8Num41z4"/>
    <w:rPr>
      <w:rFonts w:ascii="Courier New" w:hAnsi="Courier New" w:cs="Courier New"/>
    </w:rPr>
  </w:style>
  <w:style w:type="character" w:customStyle="1" w:styleId="CharChar1">
    <w:name w:val="Char Char1"/>
    <w:rPr>
      <w:rFonts w:ascii="VNI-Times" w:hAnsi="VNI-Times"/>
      <w:b/>
      <w:sz w:val="26"/>
      <w:szCs w:val="24"/>
      <w:lang w:val="en-US" w:eastAsia="ar-SA" w:bidi="ar-SA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customStyle="1" w:styleId="CharChar">
    <w:name w:val="Char Char"/>
    <w:rPr>
      <w:rFonts w:ascii="VNI-Times" w:hAnsi="VNI-Times"/>
      <w:b/>
      <w:sz w:val="26"/>
      <w:szCs w:val="24"/>
      <w:lang w:val="en-US" w:eastAsia="ar-SA" w:bidi="ar-SA"/>
    </w:rPr>
  </w:style>
  <w:style w:type="character" w:customStyle="1" w:styleId="Char">
    <w:name w:val="Char"/>
    <w:rPr>
      <w:rFonts w:ascii="Times New Roman" w:hAnsi="Times New Roman" w:cs="Times New Roman"/>
      <w:b/>
      <w:bCs/>
      <w:sz w:val="26"/>
      <w:szCs w:val="26"/>
      <w:lang w:val="en-US"/>
    </w:rPr>
  </w:style>
  <w:style w:type="character" w:customStyle="1" w:styleId="BodyText2Char">
    <w:name w:val="Body Text 2 Char"/>
    <w:rPr>
      <w:sz w:val="22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aliases w:val="Body Text Char,B-text1.5,B-text1.5 Char"/>
    <w:basedOn w:val="Normal"/>
    <w:link w:val="BodyTextChar1"/>
    <w:pPr>
      <w:jc w:val="center"/>
    </w:pPr>
    <w:rPr>
      <w:sz w:val="20"/>
      <w:szCs w:val="22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aliases w:val="S-title"/>
    <w:basedOn w:val="Normal"/>
    <w:link w:val="HeaderChar"/>
    <w:pPr>
      <w:tabs>
        <w:tab w:val="center" w:pos="4320"/>
        <w:tab w:val="right" w:pos="8640"/>
      </w:tabs>
    </w:pPr>
    <w:rPr>
      <w:lang w:val="x-none"/>
    </w:rPr>
  </w:style>
  <w:style w:type="paragraph" w:styleId="BodyText2">
    <w:name w:val="Body Text 2"/>
    <w:basedOn w:val="Normal"/>
    <w:rPr>
      <w:sz w:val="22"/>
    </w:rPr>
  </w:style>
  <w:style w:type="paragraph" w:styleId="BodyText3">
    <w:name w:val="Body Text 3"/>
    <w:basedOn w:val="Normal"/>
    <w:pPr>
      <w:jc w:val="both"/>
    </w:pPr>
    <w:rPr>
      <w:sz w:val="22"/>
    </w:rPr>
  </w:style>
  <w:style w:type="paragraph" w:customStyle="1" w:styleId="Style13ptJustified">
    <w:name w:val="Style 13 pt Justified"/>
    <w:basedOn w:val="Normal"/>
    <w:pPr>
      <w:spacing w:before="60" w:after="60"/>
      <w:jc w:val="both"/>
    </w:pPr>
    <w:rPr>
      <w:sz w:val="26"/>
      <w:szCs w:val="20"/>
    </w:rPr>
  </w:style>
  <w:style w:type="paragraph" w:styleId="TOC2">
    <w:name w:val="toc 2"/>
    <w:basedOn w:val="Normal"/>
    <w:next w:val="Normal"/>
    <w:pPr>
      <w:tabs>
        <w:tab w:val="right" w:leader="dot" w:pos="9356"/>
      </w:tabs>
      <w:jc w:val="both"/>
    </w:pPr>
    <w:rPr>
      <w:sz w:val="26"/>
      <w:szCs w:val="26"/>
      <w:lang w:val="en-GB"/>
    </w:rPr>
  </w:style>
  <w:style w:type="paragraph" w:styleId="TOC1">
    <w:name w:val="toc 1"/>
    <w:basedOn w:val="Normal"/>
    <w:next w:val="Normal"/>
    <w:pPr>
      <w:tabs>
        <w:tab w:val="right" w:leader="dot" w:pos="9356"/>
      </w:tabs>
      <w:jc w:val="both"/>
    </w:pPr>
    <w:rPr>
      <w:sz w:val="26"/>
      <w:szCs w:val="26"/>
      <w:lang w:val="en-GB"/>
    </w:rPr>
  </w:style>
  <w:style w:type="paragraph" w:customStyle="1" w:styleId="StyleHeading2Left0Firstline0">
    <w:name w:val="Style Heading 2 + Left:  0&quot; First line:  0&quot;"/>
    <w:basedOn w:val="Heading2"/>
    <w:next w:val="ListNumber2"/>
    <w:pPr>
      <w:numPr>
        <w:ilvl w:val="1"/>
        <w:numId w:val="1"/>
      </w:numPr>
      <w:tabs>
        <w:tab w:val="clear" w:pos="1440"/>
      </w:tabs>
    </w:pPr>
    <w:rPr>
      <w:rFonts w:cs="Times New Roman"/>
      <w:szCs w:val="20"/>
    </w:rPr>
  </w:style>
  <w:style w:type="paragraph" w:styleId="ListNumber2">
    <w:name w:val="List Number 2"/>
    <w:basedOn w:val="Normal"/>
    <w:pPr>
      <w:numPr>
        <w:numId w:val="3"/>
      </w:numPr>
    </w:pPr>
  </w:style>
  <w:style w:type="paragraph" w:customStyle="1" w:styleId="StyleHeading1LinespacingExactly16pt">
    <w:name w:val="Style Heading 1 + Line spacing:  Exactly 16 pt"/>
    <w:basedOn w:val="Heading1"/>
    <w:pPr>
      <w:numPr>
        <w:numId w:val="4"/>
      </w:numPr>
      <w:spacing w:line="320" w:lineRule="exact"/>
    </w:pPr>
    <w:rPr>
      <w:rFonts w:cs="Times New Roman"/>
      <w:szCs w:val="20"/>
    </w:rPr>
  </w:style>
  <w:style w:type="paragraph" w:customStyle="1" w:styleId="Bodytextheading1">
    <w:name w:val="Body text heading 1"/>
    <w:basedOn w:val="Normal"/>
    <w:pPr>
      <w:tabs>
        <w:tab w:val="left" w:pos="357"/>
        <w:tab w:val="left" w:pos="720"/>
      </w:tabs>
      <w:overflowPunct w:val="0"/>
      <w:autoSpaceDE w:val="0"/>
      <w:spacing w:before="120" w:after="120"/>
      <w:ind w:right="40"/>
      <w:jc w:val="center"/>
      <w:textAlignment w:val="baseline"/>
    </w:pPr>
    <w:rPr>
      <w:rFonts w:ascii="VNI-Times" w:hAnsi="VNI-Times"/>
      <w:szCs w:val="20"/>
    </w:rPr>
  </w:style>
  <w:style w:type="paragraph" w:customStyle="1" w:styleId="ISOBodyText1">
    <w:name w:val="ISO Body Text 1"/>
    <w:basedOn w:val="Normal"/>
    <w:pPr>
      <w:overflowPunct w:val="0"/>
      <w:autoSpaceDE w:val="0"/>
      <w:spacing w:before="120" w:after="120"/>
      <w:jc w:val="both"/>
      <w:textAlignment w:val="baseline"/>
    </w:pPr>
  </w:style>
  <w:style w:type="paragraph" w:customStyle="1" w:styleId="ISOHeading1">
    <w:name w:val="ISO Heading 1"/>
    <w:basedOn w:val="Normal"/>
    <w:pPr>
      <w:overflowPunct w:val="0"/>
      <w:autoSpaceDE w:val="0"/>
      <w:spacing w:before="240" w:after="120"/>
      <w:textAlignment w:val="baseline"/>
    </w:pPr>
    <w:rPr>
      <w:b/>
      <w:bCs/>
    </w:rPr>
  </w:style>
  <w:style w:type="paragraph" w:styleId="TOC3">
    <w:name w:val="toc 3"/>
    <w:basedOn w:val="Normal"/>
    <w:next w:val="Normal"/>
    <w:pPr>
      <w:tabs>
        <w:tab w:val="right" w:leader="dot" w:pos="9019"/>
      </w:tabs>
      <w:jc w:val="both"/>
    </w:pPr>
    <w:rPr>
      <w:lang w:val="en-GB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pPr>
      <w:shd w:val="clear" w:color="auto" w:fill="000080"/>
      <w:overflowPunct w:val="0"/>
      <w:autoSpaceDE w:val="0"/>
      <w:textAlignment w:val="baseline"/>
    </w:pPr>
    <w:rPr>
      <w:rFonts w:ascii="Tahoma" w:hAnsi="Tahoma" w:cs="Tahoma"/>
      <w:sz w:val="20"/>
      <w:szCs w:val="20"/>
    </w:rPr>
  </w:style>
  <w:style w:type="paragraph" w:customStyle="1" w:styleId="Bodytextbullet">
    <w:name w:val="Body text bullet"/>
    <w:basedOn w:val="Normal"/>
    <w:pPr>
      <w:tabs>
        <w:tab w:val="left" w:pos="357"/>
        <w:tab w:val="left" w:pos="720"/>
        <w:tab w:val="left" w:pos="1077"/>
      </w:tabs>
      <w:overflowPunct w:val="0"/>
      <w:autoSpaceDE w:val="0"/>
      <w:spacing w:before="60" w:after="60"/>
      <w:ind w:left="1071" w:right="40" w:hanging="357"/>
      <w:textAlignment w:val="baseline"/>
    </w:pPr>
    <w:rPr>
      <w:sz w:val="26"/>
      <w:szCs w:val="26"/>
    </w:rPr>
  </w:style>
  <w:style w:type="paragraph" w:customStyle="1" w:styleId="Bodytextheading2Justified">
    <w:name w:val="Body text heading 2 + Justified"/>
    <w:basedOn w:val="Normal"/>
    <w:pPr>
      <w:tabs>
        <w:tab w:val="left" w:pos="794"/>
      </w:tabs>
      <w:overflowPunct w:val="0"/>
      <w:autoSpaceDE w:val="0"/>
      <w:spacing w:before="120" w:after="120"/>
      <w:ind w:left="357" w:hanging="357"/>
      <w:jc w:val="both"/>
      <w:textAlignment w:val="baseline"/>
    </w:pPr>
    <w:rPr>
      <w:sz w:val="26"/>
      <w:szCs w:val="26"/>
    </w:rPr>
  </w:style>
  <w:style w:type="paragraph" w:customStyle="1" w:styleId="Bodytextheading3">
    <w:name w:val="Body text heading 3"/>
    <w:basedOn w:val="Normal"/>
    <w:next w:val="Normal"/>
    <w:pPr>
      <w:tabs>
        <w:tab w:val="left" w:pos="357"/>
        <w:tab w:val="left" w:pos="1225"/>
      </w:tabs>
      <w:overflowPunct w:val="0"/>
      <w:autoSpaceDE w:val="0"/>
      <w:spacing w:before="60" w:after="60"/>
      <w:ind w:left="1077" w:hanging="357"/>
      <w:jc w:val="both"/>
      <w:textAlignment w:val="baseline"/>
    </w:pPr>
    <w:rPr>
      <w:sz w:val="26"/>
      <w:szCs w:val="26"/>
    </w:rPr>
  </w:style>
  <w:style w:type="paragraph" w:customStyle="1" w:styleId="ISOHeading2">
    <w:name w:val="ISO Heading 2"/>
    <w:basedOn w:val="Normal"/>
    <w:pPr>
      <w:tabs>
        <w:tab w:val="left" w:pos="1782"/>
      </w:tabs>
      <w:overflowPunct w:val="0"/>
      <w:autoSpaceDE w:val="0"/>
      <w:spacing w:before="120" w:after="120"/>
      <w:ind w:left="1782" w:hanging="720"/>
      <w:textAlignment w:val="baseline"/>
    </w:pPr>
    <w:rPr>
      <w:rFonts w:ascii="VNI-Times" w:hAnsi="VNI-Times"/>
      <w:b/>
      <w:szCs w:val="20"/>
    </w:rPr>
  </w:style>
  <w:style w:type="paragraph" w:customStyle="1" w:styleId="ISOBodyText3">
    <w:name w:val="ISO Body Text 3"/>
    <w:basedOn w:val="Normal"/>
    <w:pPr>
      <w:overflowPunct w:val="0"/>
      <w:autoSpaceDE w:val="0"/>
      <w:spacing w:before="120" w:after="120"/>
      <w:ind w:left="1440"/>
      <w:jc w:val="both"/>
      <w:textAlignment w:val="baseline"/>
    </w:pPr>
    <w:rPr>
      <w:rFonts w:ascii="VNI-Times" w:hAnsi="VNI-Times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Subtitle"/>
    <w:qFormat/>
    <w:pPr>
      <w:jc w:val="center"/>
    </w:pPr>
    <w:rPr>
      <w:b/>
      <w:bCs/>
      <w:color w:val="000000"/>
      <w:sz w:val="28"/>
      <w:szCs w:val="28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BodyTextIndent2">
    <w:name w:val="Body Text Indent 2"/>
    <w:basedOn w:val="Normal"/>
    <w:pPr>
      <w:spacing w:before="120"/>
      <w:ind w:firstLine="360"/>
      <w:jc w:val="both"/>
    </w:pPr>
    <w:rPr>
      <w:color w:val="000000"/>
      <w:sz w:val="28"/>
      <w:szCs w:val="28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eastAsia="Arial" w:hAnsi="Courier"/>
      <w:sz w:val="24"/>
      <w:lang w:val="en-US" w:eastAsia="ar-SA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1">
    <w:name w:val="Heading 11"/>
    <w:basedOn w:val="Normal"/>
    <w:next w:val="Normal"/>
    <w:pPr>
      <w:keepNext/>
      <w:numPr>
        <w:numId w:val="1"/>
      </w:numPr>
      <w:jc w:val="center"/>
      <w:outlineLvl w:val="0"/>
    </w:pPr>
    <w:rPr>
      <w:b/>
      <w:bCs/>
    </w:rPr>
  </w:style>
  <w:style w:type="paragraph" w:customStyle="1" w:styleId="Heading21">
    <w:name w:val="Heading 21"/>
    <w:basedOn w:val="Normal"/>
    <w:next w:val="Normal"/>
    <w:pPr>
      <w:keepNext/>
      <w:numPr>
        <w:numId w:val="2"/>
      </w:numPr>
      <w:jc w:val="center"/>
    </w:pPr>
    <w:rPr>
      <w:u w:val="single"/>
    </w:rPr>
  </w:style>
  <w:style w:type="paragraph" w:customStyle="1" w:styleId="Heading81">
    <w:name w:val="Heading 81"/>
    <w:basedOn w:val="Normal"/>
    <w:next w:val="Normal"/>
    <w:pPr>
      <w:keepNext/>
      <w:numPr>
        <w:ilvl w:val="7"/>
        <w:numId w:val="1"/>
      </w:numPr>
      <w:spacing w:before="100" w:after="100"/>
      <w:ind w:left="360" w:firstLine="0"/>
      <w:outlineLvl w:val="7"/>
    </w:pPr>
    <w:rPr>
      <w:b/>
      <w:bCs/>
      <w:sz w:val="26"/>
      <w:szCs w:val="26"/>
    </w:rPr>
  </w:style>
  <w:style w:type="paragraph" w:customStyle="1" w:styleId="Heading91">
    <w:name w:val="Heading 91"/>
    <w:basedOn w:val="Normal"/>
    <w:next w:val="Normal"/>
    <w:pPr>
      <w:keepNext/>
      <w:numPr>
        <w:ilvl w:val="8"/>
        <w:numId w:val="1"/>
      </w:numPr>
      <w:spacing w:before="100" w:after="100"/>
      <w:jc w:val="both"/>
      <w:outlineLvl w:val="8"/>
    </w:pPr>
    <w:rPr>
      <w:b/>
      <w:bCs/>
      <w:sz w:val="26"/>
      <w:szCs w:val="26"/>
    </w:rPr>
  </w:style>
  <w:style w:type="paragraph" w:customStyle="1" w:styleId="a">
    <w:basedOn w:val="Normal"/>
    <w:rsid w:val="006B56AE"/>
    <w:pPr>
      <w:suppressAutoHyphens w:val="0"/>
      <w:spacing w:after="160" w:line="240" w:lineRule="exact"/>
    </w:pPr>
    <w:rPr>
      <w:rFonts w:ascii="Tahoma" w:eastAsia="PMingLiU" w:hAnsi="Tahoma"/>
      <w:sz w:val="20"/>
      <w:szCs w:val="20"/>
      <w:lang w:eastAsia="en-US"/>
    </w:rPr>
  </w:style>
  <w:style w:type="paragraph" w:customStyle="1" w:styleId="Subtitle1">
    <w:name w:val="Subtitle1"/>
    <w:autoRedefine/>
    <w:rsid w:val="00B74963"/>
    <w:pPr>
      <w:jc w:val="center"/>
    </w:pPr>
    <w:rPr>
      <w:b/>
      <w:sz w:val="28"/>
      <w:szCs w:val="28"/>
      <w:lang w:val="en-US" w:eastAsia="en-US"/>
    </w:rPr>
  </w:style>
  <w:style w:type="paragraph" w:customStyle="1" w:styleId="DAUDONG">
    <w:name w:val="DAUDONG"/>
    <w:autoRedefine/>
    <w:rsid w:val="00BB571D"/>
    <w:pPr>
      <w:spacing w:before="280"/>
      <w:jc w:val="both"/>
    </w:pPr>
    <w:rPr>
      <w:sz w:val="24"/>
      <w:lang w:val="en-US" w:eastAsia="en-US"/>
    </w:rPr>
  </w:style>
  <w:style w:type="paragraph" w:styleId="ListBullet">
    <w:name w:val="List Bullet"/>
    <w:basedOn w:val="Normal"/>
    <w:autoRedefine/>
    <w:rsid w:val="00ED71D5"/>
    <w:pPr>
      <w:suppressAutoHyphens w:val="0"/>
      <w:jc w:val="center"/>
    </w:pPr>
    <w:rPr>
      <w:snapToGrid w:val="0"/>
      <w:sz w:val="28"/>
      <w:szCs w:val="20"/>
      <w:lang w:val="en-GB" w:eastAsia="en-US"/>
    </w:rPr>
  </w:style>
  <w:style w:type="character" w:customStyle="1" w:styleId="BodyTextChar1">
    <w:name w:val="Body Text Char1"/>
    <w:aliases w:val="Body Text Char Char,B-text1.5 Char1,B-text1.5 Char Char"/>
    <w:link w:val="BodyText"/>
    <w:locked/>
    <w:rsid w:val="00A67D70"/>
    <w:rPr>
      <w:szCs w:val="22"/>
      <w:lang w:val="en-US" w:eastAsia="ar-SA" w:bidi="ar-SA"/>
    </w:rPr>
  </w:style>
  <w:style w:type="paragraph" w:customStyle="1" w:styleId="Style1">
    <w:name w:val="Style1"/>
    <w:basedOn w:val="Normal"/>
    <w:link w:val="Style1Char"/>
    <w:autoRedefine/>
    <w:rsid w:val="00A67D70"/>
    <w:pPr>
      <w:numPr>
        <w:numId w:val="18"/>
      </w:numPr>
      <w:tabs>
        <w:tab w:val="clear" w:pos="1620"/>
        <w:tab w:val="left" w:pos="1134"/>
        <w:tab w:val="left" w:pos="6600"/>
        <w:tab w:val="left" w:pos="8222"/>
      </w:tabs>
      <w:suppressAutoHyphens w:val="0"/>
      <w:ind w:left="1100" w:hanging="533"/>
      <w:jc w:val="both"/>
    </w:pPr>
    <w:rPr>
      <w:sz w:val="28"/>
      <w:szCs w:val="28"/>
      <w:lang w:val="x-none" w:eastAsia="x-none"/>
    </w:rPr>
  </w:style>
  <w:style w:type="character" w:customStyle="1" w:styleId="Style1Char">
    <w:name w:val="Style1 Char"/>
    <w:link w:val="Style1"/>
    <w:locked/>
    <w:rsid w:val="00A67D70"/>
    <w:rPr>
      <w:sz w:val="28"/>
      <w:szCs w:val="28"/>
    </w:rPr>
  </w:style>
  <w:style w:type="paragraph" w:customStyle="1" w:styleId="Style2">
    <w:name w:val="Style2"/>
    <w:basedOn w:val="Normal"/>
    <w:autoRedefine/>
    <w:rsid w:val="00A67D70"/>
    <w:pPr>
      <w:numPr>
        <w:numId w:val="20"/>
      </w:numPr>
      <w:tabs>
        <w:tab w:val="decimal" w:pos="927"/>
        <w:tab w:val="left" w:pos="2268"/>
        <w:tab w:val="left" w:pos="6600"/>
        <w:tab w:val="left" w:pos="8222"/>
      </w:tabs>
      <w:suppressAutoHyphens w:val="0"/>
      <w:ind w:left="2061"/>
    </w:pPr>
    <w:rPr>
      <w:sz w:val="28"/>
      <w:szCs w:val="28"/>
      <w:lang w:eastAsia="en-US"/>
    </w:rPr>
  </w:style>
  <w:style w:type="paragraph" w:customStyle="1" w:styleId="Style3">
    <w:name w:val="Style3"/>
    <w:basedOn w:val="Style1"/>
    <w:rsid w:val="00A67D70"/>
    <w:pPr>
      <w:numPr>
        <w:numId w:val="19"/>
      </w:numPr>
      <w:tabs>
        <w:tab w:val="clear" w:pos="360"/>
        <w:tab w:val="clear" w:pos="6600"/>
        <w:tab w:val="clear" w:pos="8222"/>
        <w:tab w:val="num" w:pos="432"/>
        <w:tab w:val="num" w:pos="567"/>
      </w:tabs>
      <w:spacing w:before="120" w:after="120"/>
      <w:ind w:left="1494" w:hanging="432"/>
    </w:pPr>
  </w:style>
  <w:style w:type="paragraph" w:customStyle="1" w:styleId="Style5">
    <w:name w:val="Style5"/>
    <w:basedOn w:val="BodyText"/>
    <w:next w:val="BodyText2"/>
    <w:rsid w:val="00A67D70"/>
    <w:pPr>
      <w:suppressAutoHyphens w:val="0"/>
      <w:jc w:val="both"/>
    </w:pPr>
    <w:rPr>
      <w:sz w:val="28"/>
      <w:szCs w:val="28"/>
      <w:lang w:eastAsia="en-US"/>
    </w:rPr>
  </w:style>
  <w:style w:type="table" w:styleId="TableGrid">
    <w:name w:val="Table Grid"/>
    <w:basedOn w:val="TableNormal"/>
    <w:rsid w:val="00A67D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A67D70"/>
    <w:pPr>
      <w:numPr>
        <w:numId w:val="17"/>
      </w:numPr>
      <w:tabs>
        <w:tab w:val="clear" w:pos="643"/>
        <w:tab w:val="num" w:pos="2061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uppressAutoHyphens w:val="0"/>
      <w:spacing w:before="60" w:after="60"/>
      <w:ind w:left="2058" w:hanging="357"/>
    </w:pPr>
    <w:rPr>
      <w:sz w:val="22"/>
      <w:szCs w:val="22"/>
      <w:lang w:val="en-GB" w:eastAsia="en-US"/>
    </w:rPr>
  </w:style>
  <w:style w:type="paragraph" w:customStyle="1" w:styleId="IEC">
    <w:name w:val="IEC"/>
    <w:basedOn w:val="Normal"/>
    <w:rsid w:val="00A67D70"/>
    <w:pPr>
      <w:numPr>
        <w:numId w:val="7"/>
      </w:numPr>
      <w:tabs>
        <w:tab w:val="left" w:pos="284"/>
        <w:tab w:val="left" w:pos="1418"/>
      </w:tabs>
      <w:suppressAutoHyphens w:val="0"/>
      <w:ind w:left="1418" w:hanging="1418"/>
      <w:jc w:val="both"/>
    </w:pPr>
    <w:rPr>
      <w:rFonts w:ascii="Arial" w:hAnsi="Arial" w:cs="Arial"/>
      <w:lang w:eastAsia="en-US"/>
    </w:rPr>
  </w:style>
  <w:style w:type="paragraph" w:customStyle="1" w:styleId="HOATHI1">
    <w:name w:val="HOATHI1"/>
    <w:basedOn w:val="ListBullet"/>
    <w:autoRedefine/>
    <w:rsid w:val="00A67D70"/>
    <w:pPr>
      <w:numPr>
        <w:numId w:val="9"/>
      </w:numPr>
      <w:tabs>
        <w:tab w:val="num" w:pos="1560"/>
      </w:tabs>
      <w:spacing w:before="60" w:after="120"/>
      <w:ind w:left="1560" w:hanging="426"/>
      <w:jc w:val="left"/>
    </w:pPr>
    <w:rPr>
      <w:rFonts w:ascii="Arial" w:hAnsi="Arial" w:cs="Arial"/>
      <w:snapToGrid/>
      <w:sz w:val="22"/>
      <w:szCs w:val="22"/>
    </w:rPr>
  </w:style>
  <w:style w:type="paragraph" w:customStyle="1" w:styleId="HOATHI4">
    <w:name w:val="HOATHI4"/>
    <w:basedOn w:val="Normal"/>
    <w:autoRedefine/>
    <w:rsid w:val="00A67D70"/>
    <w:pPr>
      <w:numPr>
        <w:numId w:val="5"/>
      </w:numPr>
      <w:tabs>
        <w:tab w:val="left" w:pos="1985"/>
        <w:tab w:val="left" w:pos="7371"/>
      </w:tabs>
      <w:suppressAutoHyphens w:val="0"/>
      <w:spacing w:before="60" w:after="60"/>
    </w:pPr>
    <w:rPr>
      <w:rFonts w:ascii="Arial" w:hAnsi="Arial" w:cs="Arial"/>
      <w:sz w:val="22"/>
      <w:szCs w:val="22"/>
      <w:lang w:val="en-GB" w:eastAsia="en-US"/>
    </w:rPr>
  </w:style>
  <w:style w:type="paragraph" w:customStyle="1" w:styleId="HOATHI10">
    <w:name w:val="HOATHI10"/>
    <w:basedOn w:val="Normal"/>
    <w:autoRedefine/>
    <w:rsid w:val="00A67D70"/>
    <w:pPr>
      <w:numPr>
        <w:numId w:val="6"/>
      </w:numPr>
      <w:tabs>
        <w:tab w:val="left" w:pos="567"/>
      </w:tabs>
      <w:suppressAutoHyphens w:val="0"/>
      <w:spacing w:before="60" w:after="60"/>
      <w:ind w:left="397" w:hanging="397"/>
      <w:jc w:val="both"/>
    </w:pPr>
    <w:rPr>
      <w:rFonts w:ascii="Arial" w:hAnsi="Arial" w:cs="Arial"/>
      <w:lang w:val="en-GB" w:eastAsia="en-US"/>
    </w:rPr>
  </w:style>
  <w:style w:type="paragraph" w:customStyle="1" w:styleId="DAMDD">
    <w:name w:val="DAMDD"/>
    <w:autoRedefine/>
    <w:rsid w:val="00A67D70"/>
    <w:pPr>
      <w:tabs>
        <w:tab w:val="left" w:pos="567"/>
      </w:tabs>
      <w:spacing w:before="220"/>
      <w:ind w:left="567" w:hanging="567"/>
      <w:jc w:val="both"/>
    </w:pPr>
    <w:rPr>
      <w:b/>
      <w:bCs/>
      <w:noProof/>
      <w:sz w:val="28"/>
      <w:szCs w:val="28"/>
      <w:lang w:val="en-US" w:eastAsia="en-US"/>
    </w:rPr>
  </w:style>
  <w:style w:type="paragraph" w:customStyle="1" w:styleId="Bullet0">
    <w:name w:val="Bullet"/>
    <w:basedOn w:val="Normal"/>
    <w:rsid w:val="00A67D70"/>
    <w:pPr>
      <w:numPr>
        <w:numId w:val="10"/>
      </w:numPr>
      <w:tabs>
        <w:tab w:val="clear" w:pos="360"/>
      </w:tabs>
      <w:suppressAutoHyphens w:val="0"/>
      <w:spacing w:before="60" w:after="60" w:line="288" w:lineRule="atLeast"/>
      <w:ind w:left="1135" w:hanging="284"/>
      <w:jc w:val="both"/>
    </w:pPr>
    <w:rPr>
      <w:sz w:val="22"/>
      <w:szCs w:val="22"/>
      <w:lang w:val="en-GB" w:eastAsia="en-US"/>
    </w:rPr>
  </w:style>
  <w:style w:type="paragraph" w:customStyle="1" w:styleId="HOATHI">
    <w:name w:val="HOATHI"/>
    <w:basedOn w:val="Normal"/>
    <w:rsid w:val="00A67D70"/>
    <w:pPr>
      <w:numPr>
        <w:numId w:val="12"/>
      </w:numPr>
      <w:tabs>
        <w:tab w:val="num" w:pos="360"/>
      </w:tabs>
      <w:suppressAutoHyphens w:val="0"/>
      <w:ind w:left="360" w:hanging="360"/>
      <w:jc w:val="both"/>
    </w:pPr>
    <w:rPr>
      <w:rFonts w:ascii="Tahoma" w:hAnsi="Tahoma" w:cs="Tahoma"/>
      <w:sz w:val="20"/>
      <w:szCs w:val="20"/>
      <w:lang w:eastAsia="en-US"/>
    </w:rPr>
  </w:style>
  <w:style w:type="paragraph" w:customStyle="1" w:styleId="bullet">
    <w:name w:val="bullet"/>
    <w:basedOn w:val="Normal"/>
    <w:rsid w:val="00A67D70"/>
    <w:pPr>
      <w:numPr>
        <w:numId w:val="11"/>
      </w:numPr>
      <w:tabs>
        <w:tab w:val="left" w:pos="993"/>
      </w:tabs>
      <w:suppressAutoHyphens w:val="0"/>
      <w:ind w:left="993" w:hanging="284"/>
      <w:jc w:val="both"/>
    </w:pPr>
    <w:rPr>
      <w:rFonts w:ascii="Arial" w:hAnsi="Arial" w:cs="Arial"/>
      <w:lang w:eastAsia="en-US"/>
    </w:rPr>
  </w:style>
  <w:style w:type="paragraph" w:customStyle="1" w:styleId="HD1">
    <w:name w:val="HD1"/>
    <w:basedOn w:val="Normal"/>
    <w:rsid w:val="00A67D70"/>
    <w:pPr>
      <w:suppressAutoHyphens w:val="0"/>
      <w:spacing w:before="280"/>
    </w:pPr>
    <w:rPr>
      <w:b/>
      <w:bCs/>
      <w:lang w:eastAsia="en-US"/>
    </w:rPr>
  </w:style>
  <w:style w:type="paragraph" w:customStyle="1" w:styleId="Spiegelstrich1">
    <w:name w:val="Spiegelstrich1"/>
    <w:basedOn w:val="Normal"/>
    <w:rsid w:val="00A67D70"/>
    <w:pPr>
      <w:numPr>
        <w:numId w:val="13"/>
      </w:numPr>
      <w:tabs>
        <w:tab w:val="left" w:pos="284"/>
      </w:tabs>
      <w:suppressAutoHyphens w:val="0"/>
      <w:spacing w:before="60" w:after="60" w:line="240" w:lineRule="exact"/>
      <w:ind w:left="284" w:hanging="284"/>
    </w:pPr>
    <w:rPr>
      <w:rFonts w:ascii="Arial" w:hAnsi="Arial" w:cs="Arial"/>
      <w:sz w:val="20"/>
      <w:szCs w:val="20"/>
      <w:lang w:val="en-GB" w:eastAsia="en-US"/>
    </w:rPr>
  </w:style>
  <w:style w:type="paragraph" w:customStyle="1" w:styleId="Spiegelstrich2">
    <w:name w:val="Spiegelstrich2"/>
    <w:basedOn w:val="Spiegelstrich1"/>
    <w:rsid w:val="00A67D70"/>
    <w:pPr>
      <w:numPr>
        <w:numId w:val="14"/>
      </w:numPr>
      <w:tabs>
        <w:tab w:val="left" w:pos="567"/>
      </w:tabs>
      <w:spacing w:after="0"/>
      <w:ind w:left="568"/>
    </w:pPr>
    <w:rPr>
      <w:rFonts w:ascii="Times New Roman" w:hAnsi="Times New Roman" w:cs="Times New Roman"/>
      <w:lang w:val="en-US"/>
    </w:rPr>
  </w:style>
  <w:style w:type="paragraph" w:customStyle="1" w:styleId="Spiegelstrich3">
    <w:name w:val="Spiegelstrich3"/>
    <w:basedOn w:val="Normal"/>
    <w:rsid w:val="00A67D70"/>
    <w:pPr>
      <w:numPr>
        <w:numId w:val="15"/>
      </w:numPr>
      <w:tabs>
        <w:tab w:val="left" w:pos="851"/>
      </w:tabs>
      <w:suppressAutoHyphens w:val="0"/>
      <w:spacing w:before="60" w:after="60" w:line="240" w:lineRule="exact"/>
      <w:ind w:left="851" w:hanging="284"/>
    </w:pPr>
    <w:rPr>
      <w:sz w:val="20"/>
      <w:szCs w:val="20"/>
      <w:lang w:eastAsia="en-US"/>
    </w:rPr>
  </w:style>
  <w:style w:type="paragraph" w:customStyle="1" w:styleId="Aufzhlung">
    <w:name w:val="Aufzählung"/>
    <w:basedOn w:val="Normal"/>
    <w:rsid w:val="00A67D70"/>
    <w:pPr>
      <w:numPr>
        <w:numId w:val="16"/>
      </w:numPr>
      <w:suppressAutoHyphens w:val="0"/>
      <w:spacing w:before="60" w:after="60" w:line="240" w:lineRule="exact"/>
      <w:ind w:left="567" w:hanging="567"/>
    </w:pPr>
    <w:rPr>
      <w:sz w:val="20"/>
      <w:szCs w:val="20"/>
      <w:lang w:eastAsia="en-US"/>
    </w:rPr>
  </w:style>
  <w:style w:type="paragraph" w:customStyle="1" w:styleId="Lev1">
    <w:name w:val="Lev1"/>
    <w:basedOn w:val="HD1"/>
    <w:rsid w:val="00A67D70"/>
    <w:pPr>
      <w:tabs>
        <w:tab w:val="left" w:pos="567"/>
      </w:tabs>
    </w:pPr>
  </w:style>
  <w:style w:type="paragraph" w:customStyle="1" w:styleId="Lev2">
    <w:name w:val="Lev2"/>
    <w:basedOn w:val="HD1"/>
    <w:rsid w:val="00A67D70"/>
    <w:pPr>
      <w:tabs>
        <w:tab w:val="left" w:pos="567"/>
      </w:tabs>
    </w:pPr>
  </w:style>
  <w:style w:type="paragraph" w:customStyle="1" w:styleId="Lev3">
    <w:name w:val="Lev3"/>
    <w:basedOn w:val="HD1"/>
    <w:rsid w:val="00A67D70"/>
    <w:pPr>
      <w:tabs>
        <w:tab w:val="left" w:pos="567"/>
      </w:tabs>
    </w:pPr>
  </w:style>
  <w:style w:type="paragraph" w:customStyle="1" w:styleId="Tabletext1">
    <w:name w:val="Table text1"/>
    <w:basedOn w:val="Normal"/>
    <w:rsid w:val="00A67D70"/>
    <w:pPr>
      <w:suppressAutoHyphens w:val="0"/>
      <w:spacing w:before="60"/>
      <w:ind w:hanging="7"/>
      <w:jc w:val="both"/>
    </w:pPr>
    <w:rPr>
      <w:sz w:val="22"/>
      <w:szCs w:val="22"/>
      <w:lang w:val="en-GB" w:eastAsia="en-US"/>
    </w:rPr>
  </w:style>
  <w:style w:type="paragraph" w:customStyle="1" w:styleId="Tablerighttext1">
    <w:name w:val="Table right text1"/>
    <w:basedOn w:val="Tabletext1"/>
    <w:rsid w:val="00A67D70"/>
    <w:pPr>
      <w:jc w:val="center"/>
    </w:pPr>
  </w:style>
  <w:style w:type="paragraph" w:customStyle="1" w:styleId="Tablecentertext1">
    <w:name w:val="Table center text1"/>
    <w:basedOn w:val="Tabletext1"/>
    <w:rsid w:val="00A67D70"/>
    <w:pPr>
      <w:ind w:left="-135" w:right="-141" w:firstLine="0"/>
      <w:jc w:val="center"/>
    </w:pPr>
  </w:style>
  <w:style w:type="paragraph" w:customStyle="1" w:styleId="Heading110">
    <w:name w:val="Heading 11"/>
    <w:basedOn w:val="Heading1"/>
    <w:rsid w:val="00A67D70"/>
    <w:pPr>
      <w:numPr>
        <w:numId w:val="21"/>
      </w:numPr>
      <w:suppressAutoHyphens w:val="0"/>
      <w:spacing w:before="280" w:after="0"/>
    </w:pPr>
    <w:rPr>
      <w:rFonts w:ascii="Times New Roman" w:hAnsi="Times New Roman" w:cs="Times New Roman"/>
      <w:b w:val="0"/>
      <w:bCs w:val="0"/>
      <w:kern w:val="0"/>
      <w:sz w:val="24"/>
      <w:szCs w:val="24"/>
      <w:lang w:eastAsia="en-US"/>
    </w:rPr>
  </w:style>
  <w:style w:type="paragraph" w:customStyle="1" w:styleId="Table">
    <w:name w:val="Table"/>
    <w:basedOn w:val="Normal"/>
    <w:rsid w:val="00A67D70"/>
    <w:pPr>
      <w:numPr>
        <w:numId w:val="22"/>
      </w:numPr>
      <w:suppressAutoHyphens w:val="0"/>
      <w:spacing w:before="240" w:after="240"/>
      <w:ind w:left="0" w:firstLine="0"/>
    </w:pPr>
    <w:rPr>
      <w:b/>
      <w:bCs/>
      <w:sz w:val="28"/>
      <w:szCs w:val="28"/>
      <w:lang w:eastAsia="en-US"/>
    </w:rPr>
  </w:style>
  <w:style w:type="paragraph" w:styleId="TOC4">
    <w:name w:val="toc 4"/>
    <w:basedOn w:val="Normal"/>
    <w:next w:val="Normal"/>
    <w:autoRedefine/>
    <w:semiHidden/>
    <w:rsid w:val="00A67D70"/>
    <w:pPr>
      <w:suppressAutoHyphens w:val="0"/>
      <w:ind w:left="840"/>
    </w:pPr>
    <w:rPr>
      <w:sz w:val="28"/>
      <w:szCs w:val="28"/>
      <w:lang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rsid w:val="00A67D70"/>
    <w:pPr>
      <w:suppressAutoHyphens w:val="0"/>
      <w:spacing w:after="160" w:line="240" w:lineRule="exact"/>
    </w:pPr>
    <w:rPr>
      <w:rFonts w:ascii="Tahoma" w:eastAsia="PMingLiU" w:hAnsi="Tahoma"/>
      <w:sz w:val="20"/>
      <w:szCs w:val="20"/>
      <w:lang w:eastAsia="en-US"/>
    </w:rPr>
  </w:style>
  <w:style w:type="paragraph" w:customStyle="1" w:styleId="Char0">
    <w:name w:val="Char"/>
    <w:basedOn w:val="Normal"/>
    <w:rsid w:val="005D2CFD"/>
    <w:pPr>
      <w:suppressAutoHyphens w:val="0"/>
      <w:spacing w:after="160" w:line="240" w:lineRule="exact"/>
    </w:pPr>
    <w:rPr>
      <w:rFonts w:ascii="Tahoma" w:eastAsia="PMingLiU" w:hAnsi="Tahoma"/>
      <w:sz w:val="20"/>
      <w:szCs w:val="20"/>
      <w:lang w:eastAsia="en-US"/>
    </w:rPr>
  </w:style>
  <w:style w:type="character" w:customStyle="1" w:styleId="HeaderChar">
    <w:name w:val="Header Char"/>
    <w:aliases w:val="S-title Char"/>
    <w:link w:val="Header"/>
    <w:rsid w:val="00BE683A"/>
    <w:rPr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8025B8"/>
    <w:rPr>
      <w:rFonts w:ascii="Arial" w:hAnsi="Arial" w:cs="Arial"/>
      <w:b/>
      <w:bCs/>
      <w:sz w:val="24"/>
      <w:szCs w:val="22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0687B"/>
    <w:rPr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CBDCB-9853-4B06-A77A-41ABB8C8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&amp; ĐÀO TẠO TP</vt:lpstr>
    </vt:vector>
  </TitlesOfParts>
  <Company>HOME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&amp; ĐÀO TẠO TP</dc:title>
  <dc:subject/>
  <dc:creator>THE HUNG</dc:creator>
  <cp:keywords/>
  <cp:lastModifiedBy>Đặng Thành Nhân</cp:lastModifiedBy>
  <cp:revision>6</cp:revision>
  <cp:lastPrinted>2021-12-15T11:00:00Z</cp:lastPrinted>
  <dcterms:created xsi:type="dcterms:W3CDTF">2021-12-15T01:41:00Z</dcterms:created>
  <dcterms:modified xsi:type="dcterms:W3CDTF">2021-12-15T11:01:00Z</dcterms:modified>
</cp:coreProperties>
</file>